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12D" w:rsidRPr="007D6B0D" w:rsidRDefault="00042AAB" w:rsidP="0017212D">
      <w:pPr>
        <w:pStyle w:val="12"/>
        <w:rPr>
          <w:b/>
          <w:sz w:val="22"/>
          <w:szCs w:val="22"/>
        </w:rPr>
      </w:pPr>
      <w:r w:rsidRPr="007D6B0D">
        <w:rPr>
          <w:b/>
          <w:bCs/>
          <w:sz w:val="22"/>
          <w:szCs w:val="22"/>
        </w:rPr>
        <w:t>Договор</w:t>
      </w:r>
      <w:r w:rsidR="0017212D" w:rsidRPr="007D6B0D">
        <w:rPr>
          <w:b/>
          <w:bCs/>
          <w:sz w:val="22"/>
          <w:szCs w:val="22"/>
        </w:rPr>
        <w:t xml:space="preserve"> </w:t>
      </w:r>
      <w:r w:rsidR="00ED5290" w:rsidRPr="007D6B0D">
        <w:rPr>
          <w:b/>
          <w:bCs/>
          <w:sz w:val="22"/>
          <w:szCs w:val="22"/>
        </w:rPr>
        <w:t xml:space="preserve">на оказание клининговых услуг </w:t>
      </w:r>
      <w:r w:rsidR="00ED5290" w:rsidRPr="007D6B0D">
        <w:rPr>
          <w:b/>
          <w:sz w:val="22"/>
          <w:szCs w:val="22"/>
        </w:rPr>
        <w:t>для нужд</w:t>
      </w:r>
    </w:p>
    <w:p w:rsidR="0017212D" w:rsidRPr="007D6B0D" w:rsidRDefault="00ED5290" w:rsidP="006B105D">
      <w:pPr>
        <w:pStyle w:val="12"/>
        <w:rPr>
          <w:b/>
          <w:sz w:val="22"/>
          <w:szCs w:val="22"/>
        </w:rPr>
      </w:pPr>
      <w:r w:rsidRPr="007D6B0D">
        <w:rPr>
          <w:b/>
          <w:sz w:val="22"/>
          <w:szCs w:val="22"/>
        </w:rPr>
        <w:t>филиала ПАО «</w:t>
      </w:r>
      <w:r w:rsidR="006B105D" w:rsidRPr="007D6B0D">
        <w:rPr>
          <w:b/>
          <w:sz w:val="22"/>
          <w:szCs w:val="22"/>
        </w:rPr>
        <w:t>Россети Центр и Приволжье</w:t>
      </w:r>
      <w:r w:rsidRPr="007D6B0D">
        <w:rPr>
          <w:b/>
          <w:sz w:val="22"/>
          <w:szCs w:val="22"/>
        </w:rPr>
        <w:t>»</w:t>
      </w:r>
      <w:r w:rsidR="006B105D" w:rsidRPr="007D6B0D">
        <w:rPr>
          <w:b/>
          <w:sz w:val="22"/>
          <w:szCs w:val="22"/>
        </w:rPr>
        <w:t>- «Владимирэнерго»</w:t>
      </w:r>
    </w:p>
    <w:p w:rsidR="00ED5290" w:rsidRPr="007D6B0D" w:rsidRDefault="00575BE9" w:rsidP="0017212D">
      <w:pPr>
        <w:pStyle w:val="12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 xml:space="preserve">№ </w:t>
      </w:r>
      <w:r w:rsidR="006B105D" w:rsidRPr="007D6B0D">
        <w:rPr>
          <w:b/>
          <w:bCs/>
          <w:sz w:val="22"/>
          <w:szCs w:val="22"/>
        </w:rPr>
        <w:t>____________________________</w:t>
      </w:r>
    </w:p>
    <w:p w:rsidR="00ED5290" w:rsidRPr="007D6B0D" w:rsidRDefault="00ED5290" w:rsidP="00ED5290">
      <w:pPr>
        <w:pStyle w:val="12"/>
        <w:rPr>
          <w:b/>
          <w:bCs/>
          <w:sz w:val="22"/>
          <w:szCs w:val="22"/>
        </w:rPr>
      </w:pPr>
    </w:p>
    <w:p w:rsidR="00645505" w:rsidRPr="007D6B0D" w:rsidRDefault="00645505" w:rsidP="007F49B9">
      <w:pPr>
        <w:rPr>
          <w:bCs/>
          <w:sz w:val="22"/>
          <w:szCs w:val="22"/>
        </w:rPr>
      </w:pPr>
    </w:p>
    <w:p w:rsidR="00C84EEC" w:rsidRPr="007D6B0D" w:rsidRDefault="00C84EEC" w:rsidP="00CE3ECB">
      <w:pPr>
        <w:jc w:val="center"/>
        <w:rPr>
          <w:bCs/>
          <w:sz w:val="22"/>
          <w:szCs w:val="22"/>
        </w:rPr>
      </w:pPr>
      <w:r w:rsidRPr="007D6B0D">
        <w:rPr>
          <w:bCs/>
          <w:sz w:val="22"/>
          <w:szCs w:val="22"/>
        </w:rPr>
        <w:t xml:space="preserve">г. </w:t>
      </w:r>
      <w:r w:rsidR="00ED5290" w:rsidRPr="007D6B0D">
        <w:rPr>
          <w:bCs/>
          <w:sz w:val="22"/>
          <w:szCs w:val="22"/>
        </w:rPr>
        <w:t>Владимир</w:t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</w:r>
      <w:r w:rsidR="00CE3ECB" w:rsidRPr="007D6B0D">
        <w:rPr>
          <w:bCs/>
          <w:sz w:val="22"/>
          <w:szCs w:val="22"/>
        </w:rPr>
        <w:tab/>
        <w:t xml:space="preserve">« ___ » ____________ </w:t>
      </w:r>
      <w:r w:rsidR="00D83EA7" w:rsidRPr="007D6B0D">
        <w:rPr>
          <w:bCs/>
          <w:sz w:val="22"/>
          <w:szCs w:val="22"/>
        </w:rPr>
        <w:t xml:space="preserve">20 __ </w:t>
      </w:r>
      <w:r w:rsidRPr="007D6B0D">
        <w:rPr>
          <w:bCs/>
          <w:sz w:val="22"/>
          <w:szCs w:val="22"/>
        </w:rPr>
        <w:t>г.</w:t>
      </w:r>
    </w:p>
    <w:p w:rsidR="00624F72" w:rsidRPr="007D6B0D" w:rsidRDefault="00624F72" w:rsidP="00345F90">
      <w:pPr>
        <w:jc w:val="center"/>
        <w:rPr>
          <w:sz w:val="22"/>
          <w:szCs w:val="22"/>
        </w:rPr>
      </w:pPr>
    </w:p>
    <w:p w:rsidR="0017212D" w:rsidRPr="007D6B0D" w:rsidRDefault="0017212D" w:rsidP="00345F90">
      <w:pPr>
        <w:jc w:val="center"/>
        <w:rPr>
          <w:sz w:val="22"/>
          <w:szCs w:val="22"/>
        </w:rPr>
      </w:pPr>
    </w:p>
    <w:p w:rsidR="00467DAF" w:rsidRPr="007D6B0D" w:rsidRDefault="00ED5290" w:rsidP="00ED5290">
      <w:pPr>
        <w:ind w:right="17" w:firstLine="53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ПАО «</w:t>
      </w:r>
      <w:r w:rsidR="006B105D" w:rsidRPr="007D6B0D">
        <w:rPr>
          <w:sz w:val="22"/>
          <w:szCs w:val="22"/>
        </w:rPr>
        <w:t>Россети Центр и Приволжье</w:t>
      </w:r>
      <w:r w:rsidRPr="007D6B0D">
        <w:rPr>
          <w:sz w:val="22"/>
          <w:szCs w:val="22"/>
        </w:rPr>
        <w:t xml:space="preserve">», именуемое </w:t>
      </w:r>
      <w:r w:rsidR="00E578CB" w:rsidRPr="007D6B0D">
        <w:rPr>
          <w:sz w:val="22"/>
          <w:szCs w:val="22"/>
        </w:rPr>
        <w:t>в дальнейшем «</w:t>
      </w:r>
      <w:r w:rsidR="00E578CB" w:rsidRPr="007D6B0D">
        <w:rPr>
          <w:b/>
          <w:sz w:val="22"/>
          <w:szCs w:val="22"/>
        </w:rPr>
        <w:t>Заказчик</w:t>
      </w:r>
      <w:r w:rsidR="00E578CB" w:rsidRPr="007D6B0D">
        <w:rPr>
          <w:sz w:val="22"/>
          <w:szCs w:val="22"/>
        </w:rPr>
        <w:t xml:space="preserve">», в лице </w:t>
      </w:r>
      <w:r w:rsidRPr="007D6B0D">
        <w:rPr>
          <w:sz w:val="22"/>
          <w:szCs w:val="22"/>
        </w:rPr>
        <w:t>заместителя генерального директора</w:t>
      </w:r>
      <w:r w:rsidR="00467DAF" w:rsidRPr="007D6B0D">
        <w:rPr>
          <w:sz w:val="22"/>
          <w:szCs w:val="22"/>
        </w:rPr>
        <w:t xml:space="preserve"> </w:t>
      </w:r>
      <w:r w:rsidRPr="007D6B0D">
        <w:rPr>
          <w:sz w:val="22"/>
          <w:szCs w:val="22"/>
        </w:rPr>
        <w:t>-</w:t>
      </w:r>
      <w:r w:rsidR="00467DAF" w:rsidRPr="007D6B0D">
        <w:rPr>
          <w:sz w:val="22"/>
          <w:szCs w:val="22"/>
        </w:rPr>
        <w:t xml:space="preserve"> </w:t>
      </w:r>
      <w:r w:rsidRPr="007D6B0D">
        <w:rPr>
          <w:sz w:val="22"/>
          <w:szCs w:val="22"/>
        </w:rPr>
        <w:t>директора филиала ПАО «</w:t>
      </w:r>
      <w:r w:rsidR="006B105D" w:rsidRPr="007D6B0D">
        <w:rPr>
          <w:sz w:val="22"/>
          <w:szCs w:val="22"/>
        </w:rPr>
        <w:t>Россети Центр и Приволжье</w:t>
      </w:r>
      <w:r w:rsidRPr="007D6B0D">
        <w:rPr>
          <w:sz w:val="22"/>
          <w:szCs w:val="22"/>
        </w:rPr>
        <w:t>»</w:t>
      </w:r>
      <w:r w:rsidR="006B105D" w:rsidRPr="007D6B0D">
        <w:rPr>
          <w:sz w:val="22"/>
          <w:szCs w:val="22"/>
        </w:rPr>
        <w:t xml:space="preserve">- «Владимирэнерго» </w:t>
      </w:r>
      <w:r w:rsidRPr="007D6B0D">
        <w:rPr>
          <w:sz w:val="22"/>
          <w:szCs w:val="22"/>
        </w:rPr>
        <w:t xml:space="preserve"> Янина Ивана Владимировича, действующего на основании доверенности от </w:t>
      </w:r>
      <w:r w:rsidR="00E136A7" w:rsidRPr="007D6B0D">
        <w:rPr>
          <w:sz w:val="22"/>
          <w:szCs w:val="22"/>
        </w:rPr>
        <w:t xml:space="preserve"> </w:t>
      </w:r>
      <w:r w:rsidR="001C09C2" w:rsidRPr="007D6B0D">
        <w:rPr>
          <w:color w:val="FF0000"/>
          <w:sz w:val="22"/>
          <w:szCs w:val="22"/>
        </w:rPr>
        <w:t>________________________</w:t>
      </w:r>
      <w:r w:rsidRPr="007D6B0D">
        <w:rPr>
          <w:sz w:val="22"/>
          <w:szCs w:val="22"/>
        </w:rPr>
        <w:t>, с одной стороны,</w:t>
      </w:r>
      <w:r w:rsidR="00B650A1" w:rsidRPr="007D6B0D">
        <w:rPr>
          <w:sz w:val="22"/>
          <w:szCs w:val="22"/>
        </w:rPr>
        <w:t xml:space="preserve"> </w:t>
      </w:r>
      <w:r w:rsidRPr="007D6B0D">
        <w:rPr>
          <w:sz w:val="22"/>
          <w:szCs w:val="22"/>
        </w:rPr>
        <w:t xml:space="preserve">и </w:t>
      </w:r>
      <w:r w:rsidR="006B105D" w:rsidRPr="007D6B0D">
        <w:rPr>
          <w:sz w:val="22"/>
          <w:szCs w:val="22"/>
        </w:rPr>
        <w:t>________________</w:t>
      </w:r>
      <w:r w:rsidR="00B650A1" w:rsidRPr="007D6B0D">
        <w:rPr>
          <w:sz w:val="22"/>
          <w:szCs w:val="22"/>
        </w:rPr>
        <w:t>,</w:t>
      </w:r>
      <w:r w:rsidRPr="007D6B0D">
        <w:rPr>
          <w:sz w:val="22"/>
          <w:szCs w:val="22"/>
        </w:rPr>
        <w:t xml:space="preserve"> именуемое в дальнейшем «</w:t>
      </w:r>
      <w:r w:rsidRPr="007D6B0D">
        <w:rPr>
          <w:b/>
          <w:sz w:val="22"/>
          <w:szCs w:val="22"/>
        </w:rPr>
        <w:t>Исполнитель</w:t>
      </w:r>
      <w:r w:rsidRPr="007D6B0D">
        <w:rPr>
          <w:sz w:val="22"/>
          <w:szCs w:val="22"/>
        </w:rPr>
        <w:t xml:space="preserve">», в лице </w:t>
      </w:r>
      <w:r w:rsidR="006B105D" w:rsidRPr="007D6B0D">
        <w:rPr>
          <w:sz w:val="22"/>
          <w:szCs w:val="22"/>
        </w:rPr>
        <w:t>________________________________________________</w:t>
      </w:r>
      <w:r w:rsidRPr="007D6B0D">
        <w:rPr>
          <w:sz w:val="22"/>
          <w:szCs w:val="22"/>
        </w:rPr>
        <w:t>,  действующей на основании</w:t>
      </w:r>
      <w:r w:rsidR="00B650A1" w:rsidRPr="007D6B0D">
        <w:rPr>
          <w:sz w:val="22"/>
          <w:szCs w:val="22"/>
        </w:rPr>
        <w:t xml:space="preserve"> </w:t>
      </w:r>
      <w:r w:rsidR="006B105D" w:rsidRPr="007D6B0D">
        <w:rPr>
          <w:sz w:val="22"/>
          <w:szCs w:val="22"/>
        </w:rPr>
        <w:t>________________________</w:t>
      </w:r>
      <w:r w:rsidRPr="007D6B0D">
        <w:rPr>
          <w:sz w:val="22"/>
          <w:szCs w:val="22"/>
        </w:rPr>
        <w:t xml:space="preserve"> с другой стороны, при совместном упоминании именуемые «Стороны», </w:t>
      </w:r>
    </w:p>
    <w:p w:rsidR="00ED5290" w:rsidRPr="007D6B0D" w:rsidRDefault="00ED5290" w:rsidP="00ED5290">
      <w:pPr>
        <w:ind w:right="17" w:firstLine="53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на основании </w:t>
      </w:r>
      <w:r w:rsidR="00042AAB" w:rsidRPr="007D6B0D">
        <w:rPr>
          <w:sz w:val="22"/>
          <w:szCs w:val="22"/>
        </w:rPr>
        <w:t xml:space="preserve">Протокола заседания закупочной комиссии по рассмотрению заявок и подведению итогов процедуры открытого запроса предложений на право заключения договора на оказание клининговых услуг для нужд </w:t>
      </w:r>
      <w:r w:rsidR="006B105D" w:rsidRPr="007D6B0D">
        <w:rPr>
          <w:sz w:val="22"/>
          <w:szCs w:val="22"/>
        </w:rPr>
        <w:t>филиала ПАО «Россети Центр и Приволжье»- «Владимирэнерго»  №_________</w:t>
      </w:r>
      <w:r w:rsidR="00042AAB" w:rsidRPr="007D6B0D">
        <w:rPr>
          <w:sz w:val="22"/>
          <w:szCs w:val="22"/>
        </w:rPr>
        <w:t xml:space="preserve"> (извещение </w:t>
      </w:r>
      <w:r w:rsidR="006B105D" w:rsidRPr="007D6B0D">
        <w:rPr>
          <w:sz w:val="22"/>
          <w:szCs w:val="22"/>
        </w:rPr>
        <w:t>______________)</w:t>
      </w:r>
      <w:r w:rsidRPr="007D6B0D">
        <w:rPr>
          <w:sz w:val="22"/>
          <w:szCs w:val="22"/>
        </w:rPr>
        <w:t>:</w:t>
      </w:r>
    </w:p>
    <w:p w:rsidR="00922BFB" w:rsidRPr="007D6B0D" w:rsidRDefault="00922BFB" w:rsidP="00962DE4">
      <w:pPr>
        <w:ind w:right="17" w:firstLine="539"/>
        <w:jc w:val="both"/>
        <w:rPr>
          <w:sz w:val="22"/>
          <w:szCs w:val="22"/>
        </w:rPr>
      </w:pPr>
    </w:p>
    <w:p w:rsidR="00306582" w:rsidRPr="007D6B0D" w:rsidRDefault="00306582" w:rsidP="00962DE4">
      <w:pPr>
        <w:ind w:right="17" w:firstLine="539"/>
        <w:jc w:val="both"/>
        <w:rPr>
          <w:sz w:val="22"/>
          <w:szCs w:val="22"/>
        </w:rPr>
      </w:pPr>
    </w:p>
    <w:p w:rsidR="00306582" w:rsidRPr="007D6B0D" w:rsidRDefault="00306582" w:rsidP="00962DE4">
      <w:pPr>
        <w:ind w:right="17" w:firstLine="539"/>
        <w:jc w:val="both"/>
        <w:rPr>
          <w:sz w:val="22"/>
          <w:szCs w:val="22"/>
        </w:rPr>
      </w:pPr>
    </w:p>
    <w:p w:rsidR="00974074" w:rsidRPr="007D6B0D" w:rsidRDefault="001E69C5" w:rsidP="00CF50DA">
      <w:pPr>
        <w:numPr>
          <w:ilvl w:val="0"/>
          <w:numId w:val="4"/>
        </w:numPr>
        <w:tabs>
          <w:tab w:val="left" w:pos="567"/>
        </w:tabs>
        <w:jc w:val="center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 xml:space="preserve">Предмет </w:t>
      </w:r>
      <w:r w:rsidR="00D14469" w:rsidRPr="007D6B0D">
        <w:rPr>
          <w:b/>
          <w:bCs/>
          <w:sz w:val="22"/>
          <w:szCs w:val="22"/>
        </w:rPr>
        <w:t>Договор</w:t>
      </w:r>
      <w:r w:rsidRPr="007D6B0D">
        <w:rPr>
          <w:b/>
          <w:bCs/>
          <w:sz w:val="22"/>
          <w:szCs w:val="22"/>
        </w:rPr>
        <w:t>а</w:t>
      </w:r>
    </w:p>
    <w:p w:rsidR="0088632E" w:rsidRPr="007D6B0D" w:rsidRDefault="0088632E" w:rsidP="0088632E">
      <w:pPr>
        <w:tabs>
          <w:tab w:val="left" w:pos="567"/>
        </w:tabs>
        <w:ind w:left="567"/>
        <w:rPr>
          <w:b/>
          <w:bCs/>
          <w:sz w:val="22"/>
          <w:szCs w:val="22"/>
        </w:rPr>
      </w:pPr>
    </w:p>
    <w:p w:rsidR="001E69C5" w:rsidRPr="007D6B0D" w:rsidRDefault="001E69C5" w:rsidP="00CF50DA">
      <w:pPr>
        <w:pStyle w:val="a6"/>
        <w:numPr>
          <w:ilvl w:val="0"/>
          <w:numId w:val="3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7D6B0D">
        <w:rPr>
          <w:sz w:val="22"/>
          <w:szCs w:val="22"/>
        </w:rPr>
        <w:t xml:space="preserve">Исполнитель обязуется оказать </w:t>
      </w:r>
      <w:r w:rsidR="002B5F52" w:rsidRPr="007D6B0D">
        <w:rPr>
          <w:sz w:val="22"/>
          <w:szCs w:val="22"/>
        </w:rPr>
        <w:t xml:space="preserve">клининговые </w:t>
      </w:r>
      <w:r w:rsidRPr="007D6B0D">
        <w:rPr>
          <w:sz w:val="22"/>
          <w:szCs w:val="22"/>
        </w:rPr>
        <w:t xml:space="preserve">услуги </w:t>
      </w:r>
      <w:r w:rsidR="002B5F52" w:rsidRPr="007D6B0D">
        <w:rPr>
          <w:sz w:val="22"/>
          <w:szCs w:val="22"/>
        </w:rPr>
        <w:t>(далее – Услуги) в со</w:t>
      </w:r>
      <w:r w:rsidRPr="007D6B0D">
        <w:rPr>
          <w:sz w:val="22"/>
          <w:szCs w:val="22"/>
        </w:rPr>
        <w:t xml:space="preserve">ответствии с Техническим заданием Заказчика (Приложение № 1 к </w:t>
      </w:r>
      <w:r w:rsidR="00D14469" w:rsidRPr="007D6B0D">
        <w:rPr>
          <w:sz w:val="22"/>
          <w:szCs w:val="22"/>
        </w:rPr>
        <w:t>Договор</w:t>
      </w:r>
      <w:r w:rsidRPr="007D6B0D">
        <w:rPr>
          <w:sz w:val="22"/>
          <w:szCs w:val="22"/>
        </w:rPr>
        <w:t>у), а Зака</w:t>
      </w:r>
      <w:r w:rsidR="002B5F52" w:rsidRPr="007D6B0D">
        <w:rPr>
          <w:sz w:val="22"/>
          <w:szCs w:val="22"/>
        </w:rPr>
        <w:t>зчик обязуется</w:t>
      </w:r>
      <w:r w:rsidRPr="007D6B0D">
        <w:rPr>
          <w:sz w:val="22"/>
          <w:szCs w:val="22"/>
        </w:rPr>
        <w:t xml:space="preserve"> оплатить оказанные </w:t>
      </w:r>
      <w:r w:rsidR="002B5F52" w:rsidRPr="007D6B0D">
        <w:rPr>
          <w:sz w:val="22"/>
          <w:szCs w:val="22"/>
        </w:rPr>
        <w:t>У</w:t>
      </w:r>
      <w:r w:rsidRPr="007D6B0D">
        <w:rPr>
          <w:sz w:val="22"/>
          <w:szCs w:val="22"/>
        </w:rPr>
        <w:t xml:space="preserve">слуги. Объемы оказания </w:t>
      </w:r>
      <w:r w:rsidR="002B5F52" w:rsidRPr="007D6B0D">
        <w:rPr>
          <w:sz w:val="22"/>
          <w:szCs w:val="22"/>
        </w:rPr>
        <w:t>У</w:t>
      </w:r>
      <w:r w:rsidRPr="007D6B0D">
        <w:rPr>
          <w:sz w:val="22"/>
          <w:szCs w:val="22"/>
        </w:rPr>
        <w:t xml:space="preserve">слуг определены в </w:t>
      </w:r>
      <w:r w:rsidR="00F2349B">
        <w:rPr>
          <w:sz w:val="22"/>
          <w:szCs w:val="22"/>
        </w:rPr>
        <w:t>таблице №3</w:t>
      </w:r>
      <w:r w:rsidRPr="007D6B0D">
        <w:rPr>
          <w:sz w:val="22"/>
          <w:szCs w:val="22"/>
        </w:rPr>
        <w:t xml:space="preserve"> Технического задания.</w:t>
      </w:r>
    </w:p>
    <w:p w:rsidR="0017212D" w:rsidRPr="007D6B0D" w:rsidRDefault="00D14469" w:rsidP="00CF50DA">
      <w:pPr>
        <w:pStyle w:val="a6"/>
        <w:numPr>
          <w:ilvl w:val="0"/>
          <w:numId w:val="3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7D6B0D">
        <w:rPr>
          <w:sz w:val="22"/>
          <w:szCs w:val="22"/>
        </w:rPr>
        <w:t>Договор</w:t>
      </w:r>
      <w:r w:rsidR="001E69C5" w:rsidRPr="007D6B0D">
        <w:rPr>
          <w:sz w:val="22"/>
          <w:szCs w:val="22"/>
        </w:rPr>
        <w:t xml:space="preserve"> заключается для нужд </w:t>
      </w:r>
      <w:r w:rsidR="006B105D" w:rsidRPr="007D6B0D">
        <w:rPr>
          <w:sz w:val="22"/>
          <w:szCs w:val="22"/>
        </w:rPr>
        <w:t>филиала ПАО «Россети Центр и Приволжье»- «Владимирэнерго»</w:t>
      </w:r>
      <w:r w:rsidR="001E69C5" w:rsidRPr="007D6B0D">
        <w:rPr>
          <w:sz w:val="22"/>
          <w:szCs w:val="22"/>
        </w:rPr>
        <w:t>.</w:t>
      </w:r>
    </w:p>
    <w:p w:rsidR="0017212D" w:rsidRPr="007D6B0D" w:rsidRDefault="00763A35" w:rsidP="00CF50DA">
      <w:pPr>
        <w:pStyle w:val="a6"/>
        <w:numPr>
          <w:ilvl w:val="0"/>
          <w:numId w:val="3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7D6B0D">
        <w:rPr>
          <w:sz w:val="22"/>
          <w:szCs w:val="22"/>
        </w:rPr>
        <w:t xml:space="preserve">Услуги должны быть оказаны на </w:t>
      </w:r>
      <w:r w:rsidR="0017212D" w:rsidRPr="007D6B0D">
        <w:rPr>
          <w:sz w:val="22"/>
          <w:szCs w:val="22"/>
        </w:rPr>
        <w:t>объект</w:t>
      </w:r>
      <w:r w:rsidRPr="007D6B0D">
        <w:rPr>
          <w:sz w:val="22"/>
          <w:szCs w:val="22"/>
        </w:rPr>
        <w:t xml:space="preserve">ах </w:t>
      </w:r>
      <w:r w:rsidR="006B105D" w:rsidRPr="007D6B0D">
        <w:rPr>
          <w:sz w:val="22"/>
          <w:szCs w:val="22"/>
        </w:rPr>
        <w:t xml:space="preserve">филиала ПАО «Россети Центр и Приволжье»- «Владимирэнерго» </w:t>
      </w:r>
      <w:r w:rsidRPr="007D6B0D">
        <w:rPr>
          <w:sz w:val="22"/>
          <w:szCs w:val="22"/>
        </w:rPr>
        <w:t>на территории</w:t>
      </w:r>
      <w:r w:rsidR="0017212D" w:rsidRPr="007D6B0D">
        <w:rPr>
          <w:sz w:val="22"/>
          <w:szCs w:val="22"/>
        </w:rPr>
        <w:t xml:space="preserve"> Владимирск</w:t>
      </w:r>
      <w:r w:rsidRPr="007D6B0D">
        <w:rPr>
          <w:sz w:val="22"/>
          <w:szCs w:val="22"/>
        </w:rPr>
        <w:t>ой области согласно Техническому заданию</w:t>
      </w:r>
      <w:r w:rsidR="0017212D" w:rsidRPr="007D6B0D">
        <w:rPr>
          <w:sz w:val="22"/>
          <w:szCs w:val="22"/>
        </w:rPr>
        <w:t xml:space="preserve"> (адреса и наименование объектов определены в таблице № </w:t>
      </w:r>
      <w:r w:rsidR="004804D3">
        <w:rPr>
          <w:sz w:val="22"/>
          <w:szCs w:val="22"/>
        </w:rPr>
        <w:t>2</w:t>
      </w:r>
      <w:r w:rsidR="0017212D" w:rsidRPr="007D6B0D">
        <w:rPr>
          <w:sz w:val="22"/>
          <w:szCs w:val="22"/>
        </w:rPr>
        <w:t xml:space="preserve"> Технического задания).</w:t>
      </w:r>
    </w:p>
    <w:p w:rsidR="0017212D" w:rsidRPr="007D6B0D" w:rsidRDefault="0017212D" w:rsidP="00CF50DA">
      <w:pPr>
        <w:pStyle w:val="a6"/>
        <w:numPr>
          <w:ilvl w:val="0"/>
          <w:numId w:val="3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7D6B0D">
        <w:rPr>
          <w:bCs/>
          <w:sz w:val="22"/>
          <w:szCs w:val="22"/>
        </w:rPr>
        <w:t>Услуги, предоставляемые Исполнителем по Договору, должны быть оказаны в соответствии с действующей нормативно-технической документацией: правил по охране труда при эксплуатации электроустановок, утвержденных приказом Министерства труда и соцзащиты от 24.07.2013 г. N 328 Н и других межотраслевых правил по охране труда (ПОТ РМ), правил технической эксплуатации электрических станций и сетей РФ (утвержденных приказом Министерства энергетики РФ от 19.06.03  №229), правил организации технического обслуживания и ремонта оборудования, зданий и сооружений электростанций и сетей (СО 34.04.181-2003), правил работы с персоналом в организациях электроэнергетики РФ (утвержденных приказом Министерством топлива и энергетики РФ от 19.02.00  №49), инструкции по применению и испытанию средств защиты, используемых в электроустановках (утвержденной Приказом Минэнерго РФ от 30.06.03 №261), типовой инструкции по эксплуатации производственных зданий и сооружений энергопредприятий. Ч.II. Разд.1. «Техническое обслуживание зданий, сооружений и инженерного оборудования». Разд.2. «Технология ремонтов зданий и сооружений» (СО 34.0 21.601 98), правил противопожарного режима в Российской Федерации (утвержденных Постановлением Правительства РФ от 25.04.2012 №390), правилами пожарной безопасности в электросетевом комплексе ПАО "Россети" (СТО 34.01-27.1-001-2014 (ВППБ 27-14)), правил безопасности при работе с инструментом и приспособлениями» РД 34.03.204-93,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утвержденных приказом Федеральной службы по технологическому, экологическому и атомному надзору от 12.11.2013 г. N 533, других действующих нормативно-технических документов, устанавливающих правила эксплуатации энергетических объектов Заказчика и им обслуживаемых.  Исполнитель обязан обеспечить на объекте соблюдение требований СНиП.</w:t>
      </w:r>
    </w:p>
    <w:p w:rsidR="0088632E" w:rsidRPr="007D6B0D" w:rsidRDefault="0088632E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306582" w:rsidRPr="007D6B0D" w:rsidRDefault="00306582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306582" w:rsidRPr="007D6B0D" w:rsidRDefault="00306582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306582" w:rsidRPr="007D6B0D" w:rsidRDefault="00306582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6B105D" w:rsidRPr="007D6B0D" w:rsidRDefault="006B105D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306582" w:rsidRPr="007D6B0D" w:rsidRDefault="00306582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306582" w:rsidRPr="007D6B0D" w:rsidRDefault="00306582" w:rsidP="0088632E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17212D" w:rsidRPr="007D6B0D" w:rsidRDefault="0017212D" w:rsidP="0017212D">
      <w:pPr>
        <w:pStyle w:val="a6"/>
        <w:rPr>
          <w:sz w:val="22"/>
          <w:szCs w:val="22"/>
        </w:rPr>
      </w:pPr>
    </w:p>
    <w:p w:rsidR="0017212D" w:rsidRPr="007D6B0D" w:rsidRDefault="0017212D" w:rsidP="00CF50DA">
      <w:pPr>
        <w:pStyle w:val="a6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7D6B0D">
        <w:rPr>
          <w:b/>
          <w:sz w:val="22"/>
          <w:szCs w:val="22"/>
        </w:rPr>
        <w:lastRenderedPageBreak/>
        <w:t>Период оказания услуг</w:t>
      </w:r>
    </w:p>
    <w:p w:rsidR="0088632E" w:rsidRPr="007D6B0D" w:rsidRDefault="0088632E" w:rsidP="0088632E">
      <w:pPr>
        <w:pStyle w:val="a6"/>
        <w:ind w:left="567" w:firstLine="0"/>
        <w:rPr>
          <w:b/>
          <w:sz w:val="22"/>
          <w:szCs w:val="22"/>
        </w:rPr>
      </w:pPr>
    </w:p>
    <w:p w:rsidR="0017212D" w:rsidRPr="007D6B0D" w:rsidRDefault="0017212D" w:rsidP="0017212D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>2.1.</w:t>
      </w:r>
      <w:r w:rsidRPr="007D6B0D">
        <w:rPr>
          <w:sz w:val="22"/>
          <w:szCs w:val="22"/>
        </w:rPr>
        <w:tab/>
        <w:t xml:space="preserve"> Услуги, предусмотренные настоящим договором, оказываются Исполнителем в следующие сроки: </w:t>
      </w:r>
    </w:p>
    <w:p w:rsidR="0017212D" w:rsidRPr="007D6B0D" w:rsidRDefault="0017212D" w:rsidP="0017212D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 xml:space="preserve">-  дата начала </w:t>
      </w:r>
      <w:r w:rsidR="00E578CB" w:rsidRPr="007D6B0D">
        <w:rPr>
          <w:sz w:val="22"/>
          <w:szCs w:val="22"/>
        </w:rPr>
        <w:t xml:space="preserve">оказания Услуг </w:t>
      </w:r>
      <w:r w:rsidR="00B650A1" w:rsidRPr="007D6B0D">
        <w:rPr>
          <w:sz w:val="22"/>
          <w:szCs w:val="22"/>
        </w:rPr>
        <w:t xml:space="preserve">– </w:t>
      </w:r>
      <w:r w:rsidR="006B105D" w:rsidRPr="007D6B0D">
        <w:rPr>
          <w:sz w:val="22"/>
          <w:szCs w:val="22"/>
        </w:rPr>
        <w:t>_______________</w:t>
      </w:r>
      <w:r w:rsidRPr="007D6B0D">
        <w:rPr>
          <w:sz w:val="22"/>
          <w:szCs w:val="22"/>
        </w:rPr>
        <w:t>;</w:t>
      </w:r>
    </w:p>
    <w:p w:rsidR="0017212D" w:rsidRPr="007D6B0D" w:rsidRDefault="0017212D" w:rsidP="0017212D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>-  дата оконч</w:t>
      </w:r>
      <w:r w:rsidR="00E578CB" w:rsidRPr="007D6B0D">
        <w:rPr>
          <w:sz w:val="22"/>
          <w:szCs w:val="22"/>
        </w:rPr>
        <w:t xml:space="preserve">ания оказания услуг – </w:t>
      </w:r>
      <w:r w:rsidR="006B105D" w:rsidRPr="007D6B0D">
        <w:rPr>
          <w:sz w:val="22"/>
          <w:szCs w:val="22"/>
        </w:rPr>
        <w:t>_______________</w:t>
      </w:r>
      <w:r w:rsidRPr="007D6B0D">
        <w:rPr>
          <w:sz w:val="22"/>
          <w:szCs w:val="22"/>
        </w:rPr>
        <w:t>(включительно).</w:t>
      </w:r>
    </w:p>
    <w:p w:rsidR="0017212D" w:rsidRPr="007D6B0D" w:rsidRDefault="0017212D" w:rsidP="0017212D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>2.2.</w:t>
      </w:r>
      <w:r w:rsidRPr="007D6B0D">
        <w:rPr>
          <w:sz w:val="22"/>
          <w:szCs w:val="22"/>
        </w:rPr>
        <w:tab/>
        <w:t xml:space="preserve"> Срок действия договора:</w:t>
      </w:r>
    </w:p>
    <w:p w:rsidR="00175DFD" w:rsidRPr="007D6B0D" w:rsidRDefault="00E578CB" w:rsidP="00175DFD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 xml:space="preserve">- с </w:t>
      </w:r>
      <w:r w:rsidR="00B650A1" w:rsidRPr="007D6B0D">
        <w:rPr>
          <w:sz w:val="22"/>
          <w:szCs w:val="22"/>
        </w:rPr>
        <w:t>момента подписания договора Сторонами</w:t>
      </w:r>
      <w:r w:rsidR="00974074" w:rsidRPr="007D6B0D">
        <w:rPr>
          <w:sz w:val="22"/>
          <w:szCs w:val="22"/>
        </w:rPr>
        <w:t xml:space="preserve"> </w:t>
      </w:r>
      <w:r w:rsidR="0017212D" w:rsidRPr="007D6B0D">
        <w:rPr>
          <w:sz w:val="22"/>
          <w:szCs w:val="22"/>
        </w:rPr>
        <w:t>до полного исполнения договорных и финансовых обязательств</w:t>
      </w:r>
      <w:r w:rsidR="006B105D" w:rsidRPr="007D6B0D">
        <w:rPr>
          <w:sz w:val="22"/>
          <w:szCs w:val="22"/>
        </w:rPr>
        <w:t>.</w:t>
      </w:r>
    </w:p>
    <w:p w:rsidR="0017212D" w:rsidRPr="007D6B0D" w:rsidRDefault="00763A35" w:rsidP="00763A35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 xml:space="preserve">2.3. </w:t>
      </w:r>
      <w:r w:rsidR="0017212D" w:rsidRPr="007D6B0D">
        <w:rPr>
          <w:sz w:val="22"/>
          <w:szCs w:val="22"/>
        </w:rPr>
        <w:t>Стор</w:t>
      </w:r>
      <w:r w:rsidR="00282272" w:rsidRPr="007D6B0D">
        <w:rPr>
          <w:sz w:val="22"/>
          <w:szCs w:val="22"/>
        </w:rPr>
        <w:t xml:space="preserve">оны по взаимной договоренности </w:t>
      </w:r>
      <w:r w:rsidR="0017212D" w:rsidRPr="007D6B0D">
        <w:rPr>
          <w:sz w:val="22"/>
          <w:szCs w:val="22"/>
        </w:rPr>
        <w:t xml:space="preserve">вправе изменить </w:t>
      </w:r>
      <w:r w:rsidR="006612DD" w:rsidRPr="007D6B0D">
        <w:rPr>
          <w:sz w:val="22"/>
          <w:szCs w:val="22"/>
        </w:rPr>
        <w:t>объем</w:t>
      </w:r>
      <w:r w:rsidRPr="007D6B0D">
        <w:rPr>
          <w:sz w:val="22"/>
          <w:szCs w:val="22"/>
        </w:rPr>
        <w:t xml:space="preserve">, порядок и перечень оказания Услуг </w:t>
      </w:r>
      <w:r w:rsidR="0017212D" w:rsidRPr="007D6B0D">
        <w:rPr>
          <w:sz w:val="22"/>
          <w:szCs w:val="22"/>
        </w:rPr>
        <w:t>с соответствующим изменением размера оплаты Услуг. Эти изме</w:t>
      </w:r>
      <w:r w:rsidR="006612DD" w:rsidRPr="007D6B0D">
        <w:rPr>
          <w:sz w:val="22"/>
          <w:szCs w:val="22"/>
        </w:rPr>
        <w:t xml:space="preserve">нения становятся обязательными </w:t>
      </w:r>
      <w:r w:rsidR="0017212D" w:rsidRPr="007D6B0D">
        <w:rPr>
          <w:sz w:val="22"/>
          <w:szCs w:val="22"/>
        </w:rPr>
        <w:t>для исполнения после подписания обеими Сторонами дополнительного Соглашения к настоящему Договору, определяющего условия и характер изменений и являющегося его неотъемлемой частью.</w:t>
      </w:r>
    </w:p>
    <w:p w:rsidR="0017212D" w:rsidRPr="007D6B0D" w:rsidRDefault="0017212D" w:rsidP="0017212D">
      <w:pPr>
        <w:pStyle w:val="a6"/>
        <w:rPr>
          <w:sz w:val="22"/>
          <w:szCs w:val="22"/>
        </w:rPr>
      </w:pPr>
      <w:r w:rsidRPr="007D6B0D">
        <w:rPr>
          <w:sz w:val="22"/>
          <w:szCs w:val="22"/>
        </w:rPr>
        <w:t>2.</w:t>
      </w:r>
      <w:r w:rsidR="0088632E" w:rsidRPr="007D6B0D">
        <w:rPr>
          <w:sz w:val="22"/>
          <w:szCs w:val="22"/>
        </w:rPr>
        <w:t>4</w:t>
      </w:r>
      <w:r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ab/>
        <w:t>В случае, если оказание услуг становится явно невозможным к оговоренному сроку их окончания, Зак</w:t>
      </w:r>
      <w:r w:rsidR="006612DD" w:rsidRPr="007D6B0D">
        <w:rPr>
          <w:sz w:val="22"/>
          <w:szCs w:val="22"/>
        </w:rPr>
        <w:t xml:space="preserve">азчик оставляет за собой право </w:t>
      </w:r>
      <w:r w:rsidRPr="007D6B0D">
        <w:rPr>
          <w:sz w:val="22"/>
          <w:szCs w:val="22"/>
        </w:rPr>
        <w:t>отказаться от исполнения договора и потребовать возмещения убытков.</w:t>
      </w:r>
    </w:p>
    <w:p w:rsidR="001E69C5" w:rsidRPr="007D6B0D" w:rsidRDefault="001E69C5" w:rsidP="006612DD">
      <w:pPr>
        <w:pStyle w:val="a6"/>
        <w:tabs>
          <w:tab w:val="left" w:pos="0"/>
        </w:tabs>
        <w:ind w:firstLine="0"/>
        <w:rPr>
          <w:sz w:val="22"/>
          <w:szCs w:val="22"/>
        </w:rPr>
      </w:pPr>
    </w:p>
    <w:p w:rsidR="00306582" w:rsidRPr="007D6B0D" w:rsidRDefault="00306582" w:rsidP="006612DD">
      <w:pPr>
        <w:pStyle w:val="a6"/>
        <w:tabs>
          <w:tab w:val="left" w:pos="0"/>
        </w:tabs>
        <w:ind w:firstLine="0"/>
        <w:rPr>
          <w:sz w:val="22"/>
          <w:szCs w:val="22"/>
        </w:rPr>
      </w:pPr>
    </w:p>
    <w:p w:rsidR="00306582" w:rsidRPr="007D6B0D" w:rsidRDefault="00306582" w:rsidP="006612DD">
      <w:pPr>
        <w:pStyle w:val="a6"/>
        <w:tabs>
          <w:tab w:val="left" w:pos="0"/>
        </w:tabs>
        <w:ind w:firstLine="0"/>
        <w:rPr>
          <w:sz w:val="22"/>
          <w:szCs w:val="22"/>
        </w:rPr>
      </w:pPr>
    </w:p>
    <w:p w:rsidR="006612DD" w:rsidRPr="007D6B0D" w:rsidRDefault="00386E3F" w:rsidP="00CF50DA">
      <w:pPr>
        <w:pStyle w:val="af4"/>
        <w:numPr>
          <w:ilvl w:val="0"/>
          <w:numId w:val="7"/>
        </w:numPr>
        <w:tabs>
          <w:tab w:val="left" w:pos="567"/>
        </w:tabs>
        <w:jc w:val="center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Стоимость Услуг по Договору</w:t>
      </w:r>
    </w:p>
    <w:p w:rsidR="0088632E" w:rsidRPr="007D6B0D" w:rsidRDefault="0088632E" w:rsidP="0088632E">
      <w:pPr>
        <w:pStyle w:val="af4"/>
        <w:tabs>
          <w:tab w:val="left" w:pos="567"/>
        </w:tabs>
        <w:ind w:left="927"/>
        <w:rPr>
          <w:b/>
          <w:bCs/>
          <w:sz w:val="22"/>
          <w:szCs w:val="22"/>
        </w:rPr>
      </w:pPr>
    </w:p>
    <w:p w:rsidR="00F75C1A" w:rsidRPr="007D6B0D" w:rsidRDefault="00D30EC8" w:rsidP="00D30EC8">
      <w:pPr>
        <w:pStyle w:val="BodyTextIndent1"/>
        <w:tabs>
          <w:tab w:val="left" w:pos="709"/>
          <w:tab w:val="left" w:pos="1620"/>
        </w:tabs>
        <w:spacing w:line="240" w:lineRule="auto"/>
        <w:ind w:left="0" w:firstLine="0"/>
      </w:pPr>
      <w:r>
        <w:rPr>
          <w:sz w:val="22"/>
          <w:szCs w:val="22"/>
        </w:rPr>
        <w:tab/>
      </w:r>
      <w:r w:rsidR="006612DD" w:rsidRPr="007D6B0D">
        <w:rPr>
          <w:sz w:val="22"/>
          <w:szCs w:val="22"/>
        </w:rPr>
        <w:t xml:space="preserve">3.1. </w:t>
      </w:r>
      <w:r w:rsidR="00C249F3" w:rsidRPr="007D6B0D">
        <w:rPr>
          <w:sz w:val="22"/>
          <w:szCs w:val="22"/>
        </w:rPr>
        <w:t xml:space="preserve">Цена подлежащих выполнению Услуг по настоящему договору составляет </w:t>
      </w:r>
      <w:r w:rsidR="00F75C1A" w:rsidRPr="007D6B0D">
        <w:rPr>
          <w:sz w:val="24"/>
          <w:szCs w:val="24"/>
        </w:rPr>
        <w:t>___________________________________, в т. ч.  НДС 20%:</w:t>
      </w:r>
      <w:r w:rsidR="00F75C1A" w:rsidRPr="007D6B0D">
        <w:rPr>
          <w:b/>
          <w:sz w:val="24"/>
          <w:szCs w:val="24"/>
        </w:rPr>
        <w:t xml:space="preserve"> _________________________.</w:t>
      </w:r>
    </w:p>
    <w:p w:rsidR="00F75C1A" w:rsidRPr="007D6B0D" w:rsidRDefault="00F75C1A" w:rsidP="00F75C1A">
      <w:pPr>
        <w:pStyle w:val="BodyTextIndent1"/>
        <w:tabs>
          <w:tab w:val="left" w:pos="1440"/>
          <w:tab w:val="left" w:pos="1620"/>
        </w:tabs>
        <w:spacing w:line="240" w:lineRule="auto"/>
        <w:ind w:left="720" w:firstLine="0"/>
        <w:rPr>
          <w:b/>
          <w:sz w:val="12"/>
          <w:szCs w:val="24"/>
        </w:rPr>
      </w:pPr>
      <w:r w:rsidRPr="007D6B0D">
        <w:rPr>
          <w:b/>
          <w:sz w:val="12"/>
          <w:szCs w:val="24"/>
        </w:rPr>
        <w:tab/>
      </w:r>
      <w:r w:rsidRPr="007D6B0D">
        <w:rPr>
          <w:b/>
          <w:sz w:val="12"/>
          <w:szCs w:val="24"/>
        </w:rPr>
        <w:tab/>
        <w:t>(цифрами и прописью)</w:t>
      </w:r>
      <w:r w:rsidRPr="007D6B0D">
        <w:rPr>
          <w:b/>
          <w:sz w:val="12"/>
          <w:szCs w:val="24"/>
        </w:rPr>
        <w:tab/>
      </w:r>
      <w:r w:rsidRPr="007D6B0D">
        <w:rPr>
          <w:b/>
          <w:sz w:val="12"/>
          <w:szCs w:val="24"/>
        </w:rPr>
        <w:tab/>
      </w:r>
      <w:r w:rsidRPr="007D6B0D">
        <w:rPr>
          <w:b/>
          <w:sz w:val="12"/>
          <w:szCs w:val="24"/>
        </w:rPr>
        <w:tab/>
      </w:r>
      <w:r w:rsidRPr="007D6B0D">
        <w:rPr>
          <w:b/>
          <w:sz w:val="12"/>
          <w:szCs w:val="24"/>
        </w:rPr>
        <w:tab/>
      </w:r>
      <w:r w:rsidRPr="007D6B0D">
        <w:rPr>
          <w:b/>
          <w:sz w:val="12"/>
          <w:szCs w:val="24"/>
        </w:rPr>
        <w:tab/>
      </w:r>
      <w:r w:rsidRPr="007D6B0D">
        <w:rPr>
          <w:b/>
          <w:sz w:val="12"/>
          <w:szCs w:val="24"/>
        </w:rPr>
        <w:tab/>
        <w:t>(цифрами и прописью)</w:t>
      </w:r>
    </w:p>
    <w:p w:rsidR="0088632E" w:rsidRPr="007D6B0D" w:rsidRDefault="0088632E" w:rsidP="00F75C1A">
      <w:pPr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Расчет затрат на выполнение Услуг указан в Приложении № 2 к договору.</w:t>
      </w:r>
    </w:p>
    <w:p w:rsidR="00BD313E" w:rsidRPr="007D6B0D" w:rsidRDefault="002E3576" w:rsidP="00BD313E">
      <w:pPr>
        <w:suppressAutoHyphens w:val="0"/>
        <w:ind w:firstLine="709"/>
        <w:jc w:val="both"/>
        <w:rPr>
          <w:sz w:val="22"/>
          <w:szCs w:val="22"/>
        </w:rPr>
      </w:pPr>
      <w:r w:rsidRPr="007D6B0D">
        <w:rPr>
          <w:sz w:val="22"/>
          <w:szCs w:val="22"/>
          <w:lang w:eastAsia="ru-RU"/>
        </w:rPr>
        <w:t xml:space="preserve">3.2. </w:t>
      </w:r>
      <w:r w:rsidR="006612DD" w:rsidRPr="007D6B0D">
        <w:rPr>
          <w:sz w:val="22"/>
          <w:szCs w:val="22"/>
        </w:rPr>
        <w:t xml:space="preserve">Отчетным периодом Стороны определяют календарный месяц. Исполнитель ежемесячно выставляет Заказчику счет и счет-фактуру за Услуги, оказанные в течение отчетного периода на основании Акта об оказании услуг за указанный период в соответствии с Приложениями к настоящему Договору (Приложение </w:t>
      </w:r>
      <w:r w:rsidR="008342C0" w:rsidRPr="007D6B0D">
        <w:rPr>
          <w:sz w:val="22"/>
          <w:szCs w:val="22"/>
        </w:rPr>
        <w:t>№ 3 к договору</w:t>
      </w:r>
      <w:r w:rsidR="006612DD" w:rsidRPr="007D6B0D">
        <w:rPr>
          <w:sz w:val="22"/>
          <w:szCs w:val="22"/>
        </w:rPr>
        <w:t xml:space="preserve">). Оплата должна быть произведена в рублях РФ, в течение </w:t>
      </w:r>
      <w:r w:rsidR="00F2349B">
        <w:rPr>
          <w:sz w:val="22"/>
          <w:szCs w:val="22"/>
        </w:rPr>
        <w:t>7</w:t>
      </w:r>
      <w:r w:rsidR="006612DD" w:rsidRPr="007D6B0D">
        <w:rPr>
          <w:sz w:val="22"/>
          <w:szCs w:val="22"/>
        </w:rPr>
        <w:t xml:space="preserve"> (</w:t>
      </w:r>
      <w:r w:rsidR="00F2349B">
        <w:rPr>
          <w:sz w:val="22"/>
          <w:szCs w:val="22"/>
        </w:rPr>
        <w:t>семи</w:t>
      </w:r>
      <w:r w:rsidR="006A17AD" w:rsidRPr="007D6B0D">
        <w:rPr>
          <w:sz w:val="22"/>
          <w:szCs w:val="22"/>
        </w:rPr>
        <w:t xml:space="preserve">) рабочих </w:t>
      </w:r>
      <w:r w:rsidR="006612DD" w:rsidRPr="007D6B0D">
        <w:rPr>
          <w:sz w:val="22"/>
          <w:szCs w:val="22"/>
        </w:rPr>
        <w:t>дней с момента представл</w:t>
      </w:r>
      <w:r w:rsidR="00043579" w:rsidRPr="007D6B0D">
        <w:rPr>
          <w:sz w:val="22"/>
          <w:szCs w:val="22"/>
        </w:rPr>
        <w:t>ения счета, акта и счета-фактуры при условии подписания Акта оказанных услуг без «Ведомости замечаний»</w:t>
      </w:r>
      <w:r w:rsidR="006612DD" w:rsidRPr="007D6B0D">
        <w:rPr>
          <w:sz w:val="22"/>
          <w:szCs w:val="22"/>
        </w:rPr>
        <w:t>.</w:t>
      </w:r>
      <w:r w:rsidR="00043579" w:rsidRPr="007D6B0D">
        <w:rPr>
          <w:sz w:val="22"/>
          <w:szCs w:val="22"/>
        </w:rPr>
        <w:t xml:space="preserve"> В случае </w:t>
      </w:r>
      <w:r w:rsidR="00BD313E" w:rsidRPr="007D6B0D">
        <w:rPr>
          <w:sz w:val="22"/>
          <w:szCs w:val="22"/>
        </w:rPr>
        <w:t>н</w:t>
      </w:r>
      <w:r w:rsidR="00043579" w:rsidRPr="007D6B0D">
        <w:rPr>
          <w:sz w:val="22"/>
          <w:szCs w:val="22"/>
        </w:rPr>
        <w:t xml:space="preserve">е подписания Заказчиком Акта оказанных услуг </w:t>
      </w:r>
      <w:r w:rsidR="00BD313E" w:rsidRPr="007D6B0D">
        <w:rPr>
          <w:sz w:val="22"/>
          <w:szCs w:val="22"/>
        </w:rPr>
        <w:t xml:space="preserve">и оформлением «Ведомости замечаний» в соответствии с п. 5.2, 5.3 настоящего договора, оплата должна быть произведена в течение </w:t>
      </w:r>
      <w:r w:rsidR="00F2349B">
        <w:rPr>
          <w:sz w:val="22"/>
          <w:szCs w:val="22"/>
        </w:rPr>
        <w:t>7</w:t>
      </w:r>
      <w:r w:rsidR="00BD313E" w:rsidRPr="007D6B0D">
        <w:rPr>
          <w:sz w:val="22"/>
          <w:szCs w:val="22"/>
        </w:rPr>
        <w:t xml:space="preserve"> (</w:t>
      </w:r>
      <w:r w:rsidR="00F2349B">
        <w:rPr>
          <w:sz w:val="22"/>
          <w:szCs w:val="22"/>
        </w:rPr>
        <w:t>семи</w:t>
      </w:r>
      <w:r w:rsidR="00BD313E" w:rsidRPr="007D6B0D">
        <w:rPr>
          <w:sz w:val="22"/>
          <w:szCs w:val="22"/>
        </w:rPr>
        <w:t xml:space="preserve">) </w:t>
      </w:r>
      <w:r w:rsidR="00100AC1" w:rsidRPr="007D6B0D">
        <w:rPr>
          <w:sz w:val="22"/>
          <w:szCs w:val="22"/>
        </w:rPr>
        <w:t>рабочих</w:t>
      </w:r>
      <w:r w:rsidR="00BD313E" w:rsidRPr="007D6B0D">
        <w:rPr>
          <w:sz w:val="22"/>
          <w:szCs w:val="22"/>
        </w:rPr>
        <w:t xml:space="preserve"> дней с момента подписания Акта оказанных услуг.</w:t>
      </w:r>
    </w:p>
    <w:p w:rsidR="006612DD" w:rsidRPr="007D6B0D" w:rsidRDefault="006612DD" w:rsidP="006612DD">
      <w:pPr>
        <w:ind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3.3. Любое изменение стоимости договора, возникшее в результате необходимости изменения физических объемов или по любой другой причине, оформляется дополнительным соглашением к договору.</w:t>
      </w:r>
    </w:p>
    <w:p w:rsidR="006612DD" w:rsidRPr="007D6B0D" w:rsidRDefault="006612DD" w:rsidP="00C21627">
      <w:pPr>
        <w:ind w:firstLine="72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3.4. </w:t>
      </w:r>
      <w:r w:rsidR="00B754C3" w:rsidRPr="007D6B0D">
        <w:rPr>
          <w:sz w:val="22"/>
          <w:szCs w:val="22"/>
        </w:rPr>
        <w:t>Услуги оплачиваются Заказчиком путем</w:t>
      </w:r>
      <w:r w:rsidRPr="007D6B0D">
        <w:rPr>
          <w:sz w:val="22"/>
          <w:szCs w:val="22"/>
        </w:rPr>
        <w:t xml:space="preserve"> перечисления денежных средств на расчетный счет Исполнителя, датой оплаты считается дата списания денежных средств с банковского счета Заказчика.</w:t>
      </w:r>
    </w:p>
    <w:p w:rsidR="00540364" w:rsidRPr="007D6B0D" w:rsidRDefault="00540364" w:rsidP="00540364">
      <w:pPr>
        <w:tabs>
          <w:tab w:val="left" w:pos="567"/>
        </w:tabs>
        <w:rPr>
          <w:sz w:val="22"/>
          <w:szCs w:val="22"/>
        </w:rPr>
      </w:pPr>
    </w:p>
    <w:p w:rsidR="00306582" w:rsidRPr="007D6B0D" w:rsidRDefault="00306582" w:rsidP="00540364">
      <w:pPr>
        <w:tabs>
          <w:tab w:val="left" w:pos="567"/>
        </w:tabs>
        <w:rPr>
          <w:sz w:val="22"/>
          <w:szCs w:val="22"/>
        </w:rPr>
      </w:pPr>
    </w:p>
    <w:p w:rsidR="00306582" w:rsidRPr="007D6B0D" w:rsidRDefault="00306582" w:rsidP="00540364">
      <w:pPr>
        <w:tabs>
          <w:tab w:val="left" w:pos="567"/>
        </w:tabs>
        <w:rPr>
          <w:sz w:val="22"/>
          <w:szCs w:val="22"/>
        </w:rPr>
      </w:pPr>
    </w:p>
    <w:p w:rsidR="00540364" w:rsidRPr="007D6B0D" w:rsidRDefault="005A5045" w:rsidP="00CF50DA">
      <w:pPr>
        <w:pStyle w:val="af4"/>
        <w:numPr>
          <w:ilvl w:val="0"/>
          <w:numId w:val="7"/>
        </w:numPr>
        <w:tabs>
          <w:tab w:val="left" w:pos="567"/>
        </w:tabs>
        <w:jc w:val="center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Права и обязанности сторон</w:t>
      </w:r>
    </w:p>
    <w:p w:rsidR="0088632E" w:rsidRPr="007D6B0D" w:rsidRDefault="0088632E" w:rsidP="0088632E">
      <w:pPr>
        <w:pStyle w:val="af4"/>
        <w:tabs>
          <w:tab w:val="left" w:pos="567"/>
        </w:tabs>
        <w:ind w:left="927"/>
        <w:rPr>
          <w:b/>
          <w:bCs/>
          <w:sz w:val="22"/>
          <w:szCs w:val="22"/>
        </w:rPr>
      </w:pPr>
    </w:p>
    <w:p w:rsidR="0059686C" w:rsidRPr="007D6B0D" w:rsidRDefault="00540364" w:rsidP="00CF50DA">
      <w:pPr>
        <w:numPr>
          <w:ilvl w:val="1"/>
          <w:numId w:val="6"/>
        </w:numPr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Исполнитель обязан:</w:t>
      </w:r>
    </w:p>
    <w:p w:rsidR="00540364" w:rsidRPr="007D6B0D" w:rsidRDefault="00540364" w:rsidP="00CF50DA">
      <w:pPr>
        <w:pStyle w:val="af4"/>
        <w:numPr>
          <w:ilvl w:val="2"/>
          <w:numId w:val="8"/>
        </w:numPr>
        <w:suppressAutoHyphens w:val="0"/>
        <w:ind w:left="0" w:firstLine="720"/>
        <w:jc w:val="both"/>
        <w:rPr>
          <w:b/>
          <w:bCs/>
          <w:sz w:val="22"/>
          <w:szCs w:val="22"/>
        </w:rPr>
      </w:pPr>
      <w:r w:rsidRPr="007D6B0D">
        <w:rPr>
          <w:sz w:val="22"/>
          <w:szCs w:val="22"/>
        </w:rPr>
        <w:t>На свой риск, своими силами и средствами, с использованием своих оборудования и материалов оказать Услуги в полном объеме и сдать их результат Заказчику в состоянии, соответствующем условиям настоящего Договора.</w:t>
      </w:r>
    </w:p>
    <w:p w:rsidR="00540364" w:rsidRPr="007D6B0D" w:rsidRDefault="00540364" w:rsidP="00325E5B">
      <w:pPr>
        <w:numPr>
          <w:ilvl w:val="2"/>
          <w:numId w:val="8"/>
        </w:numPr>
        <w:tabs>
          <w:tab w:val="num" w:pos="1418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Оказывать Услуги, в соответствии с перечнем и периодичностью, указанными </w:t>
      </w:r>
      <w:r w:rsidR="00CE089E" w:rsidRPr="007D6B0D">
        <w:rPr>
          <w:sz w:val="22"/>
          <w:szCs w:val="22"/>
        </w:rPr>
        <w:t>в Техническом</w:t>
      </w:r>
      <w:r w:rsidRPr="007D6B0D">
        <w:rPr>
          <w:sz w:val="22"/>
          <w:szCs w:val="22"/>
        </w:rPr>
        <w:t xml:space="preserve"> задании (Приложение № 1</w:t>
      </w:r>
      <w:r w:rsidR="00000EDC" w:rsidRPr="007D6B0D">
        <w:rPr>
          <w:sz w:val="22"/>
          <w:szCs w:val="22"/>
        </w:rPr>
        <w:t xml:space="preserve"> к договору</w:t>
      </w:r>
      <w:r w:rsidRPr="007D6B0D">
        <w:rPr>
          <w:sz w:val="22"/>
          <w:szCs w:val="22"/>
        </w:rPr>
        <w:t>).</w:t>
      </w:r>
    </w:p>
    <w:p w:rsidR="00540364" w:rsidRPr="007D6B0D" w:rsidRDefault="00540364" w:rsidP="00325E5B">
      <w:pPr>
        <w:numPr>
          <w:ilvl w:val="2"/>
          <w:numId w:val="8"/>
        </w:numPr>
        <w:tabs>
          <w:tab w:val="num" w:pos="1418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Обеспечить необходимое количество персонала, работающего в смену;</w:t>
      </w:r>
    </w:p>
    <w:p w:rsidR="00540364" w:rsidRPr="007D6B0D" w:rsidRDefault="00540364" w:rsidP="00CF50DA">
      <w:pPr>
        <w:numPr>
          <w:ilvl w:val="2"/>
          <w:numId w:val="8"/>
        </w:numPr>
        <w:tabs>
          <w:tab w:val="left" w:pos="284"/>
          <w:tab w:val="left" w:pos="1418"/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Согласовать с Заказчиком образцы используемых материалов до начала использования этих материалов;</w:t>
      </w:r>
    </w:p>
    <w:p w:rsidR="00047ED3" w:rsidRDefault="00540364" w:rsidP="00CF50DA">
      <w:pPr>
        <w:numPr>
          <w:ilvl w:val="2"/>
          <w:numId w:val="8"/>
        </w:numPr>
        <w:tabs>
          <w:tab w:val="left" w:pos="284"/>
          <w:tab w:val="left" w:pos="1418"/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Предоставить Заказчику до начала оказания Услуг сертификаты, технические паспорта и другие документы, удостоверяющие качество и соответствие нормативной документации всех поставляемых Исполнителем материалов и оборудования;</w:t>
      </w:r>
    </w:p>
    <w:p w:rsidR="00FF2CBA" w:rsidRPr="007D6B0D" w:rsidRDefault="00FF2CBA" w:rsidP="00CF50DA">
      <w:pPr>
        <w:numPr>
          <w:ilvl w:val="2"/>
          <w:numId w:val="8"/>
        </w:numPr>
        <w:tabs>
          <w:tab w:val="left" w:pos="284"/>
          <w:tab w:val="left" w:pos="1418"/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Предоставить Заказчику подтверждения регистрации обособленного подразделения по рабочим местам на территории Владимирской области.</w:t>
      </w:r>
    </w:p>
    <w:p w:rsidR="00540364" w:rsidRPr="007D6B0D" w:rsidRDefault="00540364" w:rsidP="00CF50DA">
      <w:pPr>
        <w:numPr>
          <w:ilvl w:val="2"/>
          <w:numId w:val="8"/>
        </w:numPr>
        <w:tabs>
          <w:tab w:val="left" w:pos="284"/>
          <w:tab w:val="left" w:pos="1418"/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Обеспечить на Объекте выполнение необходимых мероприятий по технике безопасности</w:t>
      </w:r>
      <w:r w:rsidR="00000EDC" w:rsidRPr="007D6B0D">
        <w:rPr>
          <w:sz w:val="22"/>
          <w:szCs w:val="22"/>
        </w:rPr>
        <w:t xml:space="preserve"> (в т.ч. при работе на высоте)</w:t>
      </w:r>
      <w:r w:rsidRPr="007D6B0D">
        <w:rPr>
          <w:sz w:val="22"/>
          <w:szCs w:val="22"/>
        </w:rPr>
        <w:t>, пожарной безопасности, охране окружающей среды;</w:t>
      </w:r>
      <w:r w:rsidR="00047ED3" w:rsidRPr="007D6B0D">
        <w:rPr>
          <w:sz w:val="22"/>
          <w:szCs w:val="22"/>
        </w:rPr>
        <w:t xml:space="preserve"> знать и соблюдать требования Инструкции действий персонала по обеспечению безопасной и экстренной эвакуации людей в случае пожара на объектах филиала.</w:t>
      </w:r>
    </w:p>
    <w:p w:rsidR="00540364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sz w:val="22"/>
          <w:szCs w:val="22"/>
        </w:rPr>
        <w:t>Содержать в чистоте и порядке места для хранения инвентаря и оборудования;</w:t>
      </w:r>
    </w:p>
    <w:p w:rsidR="00540364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lastRenderedPageBreak/>
        <w:t>В случае возникновения обстоятельств, замедляющих ход оказания Услуг, предусмотренных настоящим Договором, поставить в известность Заказчика;</w:t>
      </w:r>
    </w:p>
    <w:p w:rsidR="00540364" w:rsidRPr="007D6B0D" w:rsidRDefault="00540364" w:rsidP="00CF50DA">
      <w:pPr>
        <w:pStyle w:val="a3"/>
        <w:numPr>
          <w:ilvl w:val="2"/>
          <w:numId w:val="8"/>
        </w:numPr>
        <w:tabs>
          <w:tab w:val="left" w:pos="-3240"/>
          <w:tab w:val="num" w:pos="1620"/>
        </w:tabs>
        <w:suppressAutoHyphens w:val="0"/>
        <w:ind w:left="0" w:firstLine="709"/>
        <w:rPr>
          <w:sz w:val="22"/>
          <w:szCs w:val="22"/>
        </w:rPr>
      </w:pPr>
      <w:r w:rsidRPr="007D6B0D">
        <w:rPr>
          <w:sz w:val="22"/>
          <w:szCs w:val="22"/>
        </w:rPr>
        <w:t>Немедленно известить Заказчика и до получения от него указаний приостановить оказание Услуг при обнаружении возможных неблагоприятных для Заказчика последствий выполнения его указаний о способе оказания Услуг;</w:t>
      </w:r>
    </w:p>
    <w:p w:rsidR="00540364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Максимально быстро реагировать на все замечания (Претензии), возникающие у Заказчика в отношении оказываемых Услуг;</w:t>
      </w:r>
    </w:p>
    <w:p w:rsidR="00540364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Выполнять полученные в ходе исполнения настоящего Договора указания Заказчика, если такие указания не противоречат условиям настоящего Договора и не представляют собой вмешательства в оперативно-хозяйственную деятельность Исполнителя. Исполнитель не несет ответственности за возможный ущерб, причиненный дачей указаний со стороны Заказчика, если Исполнитель своевременно известил Заказчика о возможных негативных последствиях исполнения обязательного указания Заказчика;</w:t>
      </w:r>
    </w:p>
    <w:p w:rsidR="00047ED3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color w:val="000000"/>
          <w:sz w:val="22"/>
          <w:szCs w:val="22"/>
        </w:rPr>
        <w:t>В случае, если в ходе исполнения Договора будет повреждено имущество Заказчика и/или третьих лиц, Исполнитель обязуется в полном объеме возместить реальный ущерб Заказчика и/или третьих лиц, если не докажет, что повреждение имущества произошло не по вине Исполнителя</w:t>
      </w:r>
      <w:r w:rsidRPr="007D6B0D">
        <w:rPr>
          <w:sz w:val="22"/>
          <w:szCs w:val="22"/>
        </w:rPr>
        <w:t>;</w:t>
      </w:r>
    </w:p>
    <w:p w:rsidR="00540364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Безвозмездно исправить по требованию Заказчика вс</w:t>
      </w:r>
      <w:r w:rsidR="009F49CA" w:rsidRPr="007D6B0D">
        <w:rPr>
          <w:sz w:val="22"/>
          <w:szCs w:val="22"/>
        </w:rPr>
        <w:t xml:space="preserve">е выявленные </w:t>
      </w:r>
      <w:r w:rsidR="00CE089E" w:rsidRPr="007D6B0D">
        <w:rPr>
          <w:sz w:val="22"/>
          <w:szCs w:val="22"/>
        </w:rPr>
        <w:t>недостатки, если</w:t>
      </w:r>
      <w:r w:rsidR="009F49CA" w:rsidRPr="007D6B0D">
        <w:rPr>
          <w:sz w:val="22"/>
          <w:szCs w:val="22"/>
        </w:rPr>
        <w:t xml:space="preserve"> </w:t>
      </w:r>
      <w:r w:rsidRPr="007D6B0D">
        <w:rPr>
          <w:sz w:val="22"/>
          <w:szCs w:val="22"/>
        </w:rPr>
        <w:t>в процессе оказания Услуг Исполнитель допустил отступление от условий Договора, ухудшившее качество Услуг.</w:t>
      </w:r>
      <w:r w:rsidR="00047ED3" w:rsidRPr="007D6B0D">
        <w:rPr>
          <w:sz w:val="22"/>
          <w:szCs w:val="22"/>
        </w:rPr>
        <w:t xml:space="preserve"> В случае указания Заказчиком на неудовлетворительное качество уборки Исполнителем какого-либо помещения – провести повторную уборку этого помещения.</w:t>
      </w:r>
    </w:p>
    <w:p w:rsidR="009F5003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До начала услуг по настояще</w:t>
      </w:r>
      <w:r w:rsidR="00000EDC" w:rsidRPr="007D6B0D">
        <w:rPr>
          <w:sz w:val="22"/>
          <w:szCs w:val="22"/>
        </w:rPr>
        <w:t xml:space="preserve">му договору должен согласовать </w:t>
      </w:r>
      <w:r w:rsidRPr="007D6B0D">
        <w:rPr>
          <w:sz w:val="22"/>
          <w:szCs w:val="22"/>
        </w:rPr>
        <w:t>с Заказчиком непосредственных исполнителей</w:t>
      </w:r>
      <w:r w:rsidR="009F49CA" w:rsidRPr="007D6B0D">
        <w:rPr>
          <w:sz w:val="22"/>
          <w:szCs w:val="22"/>
        </w:rPr>
        <w:t>, ответственных за объем и качество оказываемых Услуг на каждом участке. В срок не позднее, чем за 5 (пять) рабочих дней до начала оказания Услуг представить Заказчику справку о закреплении персонала на объектах Заказчика с указанием должностей, фамилий и инициалов работников, имеющих трудовые отношения с Исполнителем.</w:t>
      </w:r>
    </w:p>
    <w:p w:rsidR="0079144B" w:rsidRPr="007D6B0D" w:rsidRDefault="0079144B" w:rsidP="00CF50DA">
      <w:pPr>
        <w:numPr>
          <w:ilvl w:val="2"/>
          <w:numId w:val="8"/>
        </w:numPr>
        <w:suppressAutoHyphens w:val="0"/>
        <w:ind w:left="0" w:firstLine="72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 </w:t>
      </w:r>
      <w:r w:rsidR="009F5003" w:rsidRPr="007D6B0D">
        <w:rPr>
          <w:sz w:val="22"/>
          <w:szCs w:val="22"/>
        </w:rPr>
        <w:t>Предоставлять Заказчику требуемую информацию, непосредственно связанную с вопросами объемов и качества оказываемых Услуг.</w:t>
      </w:r>
    </w:p>
    <w:p w:rsidR="0079144B" w:rsidRPr="007D6B0D" w:rsidRDefault="0079144B" w:rsidP="00CF50DA">
      <w:pPr>
        <w:numPr>
          <w:ilvl w:val="2"/>
          <w:numId w:val="8"/>
        </w:numPr>
        <w:suppressAutoHyphens w:val="0"/>
        <w:ind w:left="0" w:firstLine="72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 Осуществлять перемещение (ввоз и вывоз) своего оборудования с территории Заказчика после получения предварительного письменного согласия отдела безопасности Заказчика.</w:t>
      </w:r>
    </w:p>
    <w:p w:rsidR="00047ED3" w:rsidRPr="007D6B0D" w:rsidRDefault="0079144B" w:rsidP="00CF50DA">
      <w:pPr>
        <w:numPr>
          <w:ilvl w:val="2"/>
          <w:numId w:val="8"/>
        </w:numPr>
        <w:suppressAutoHyphens w:val="0"/>
        <w:ind w:left="0" w:firstLine="72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 </w:t>
      </w:r>
      <w:r w:rsidR="00047ED3" w:rsidRPr="007D6B0D">
        <w:rPr>
          <w:sz w:val="22"/>
          <w:szCs w:val="22"/>
        </w:rPr>
        <w:t>Дополнительно согласовать с Заказчиком правила внутреннего трудового распорядка в случае изменения:</w:t>
      </w:r>
    </w:p>
    <w:p w:rsidR="00047ED3" w:rsidRPr="007D6B0D" w:rsidRDefault="00047ED3" w:rsidP="00047ED3">
      <w:pPr>
        <w:pStyle w:val="a6"/>
        <w:numPr>
          <w:ilvl w:val="1"/>
          <w:numId w:val="2"/>
        </w:numPr>
        <w:tabs>
          <w:tab w:val="left" w:pos="-3060"/>
          <w:tab w:val="left" w:pos="-900"/>
          <w:tab w:val="left" w:pos="993"/>
        </w:tabs>
        <w:ind w:left="0" w:firstLine="567"/>
        <w:rPr>
          <w:sz w:val="22"/>
          <w:szCs w:val="22"/>
        </w:rPr>
      </w:pPr>
      <w:r w:rsidRPr="007D6B0D">
        <w:rPr>
          <w:sz w:val="22"/>
          <w:szCs w:val="22"/>
        </w:rPr>
        <w:t>времени начала оказания Услуг;</w:t>
      </w:r>
    </w:p>
    <w:p w:rsidR="00047ED3" w:rsidRPr="007D6B0D" w:rsidRDefault="00047ED3" w:rsidP="00047ED3">
      <w:pPr>
        <w:pStyle w:val="a6"/>
        <w:numPr>
          <w:ilvl w:val="1"/>
          <w:numId w:val="2"/>
        </w:numPr>
        <w:tabs>
          <w:tab w:val="left" w:pos="-3060"/>
          <w:tab w:val="left" w:pos="-900"/>
          <w:tab w:val="left" w:pos="993"/>
        </w:tabs>
        <w:ind w:left="0" w:firstLine="567"/>
        <w:rPr>
          <w:sz w:val="22"/>
          <w:szCs w:val="22"/>
        </w:rPr>
      </w:pPr>
      <w:r w:rsidRPr="007D6B0D">
        <w:rPr>
          <w:sz w:val="22"/>
          <w:szCs w:val="22"/>
        </w:rPr>
        <w:t>порядка допуска на место оказания Услуг;</w:t>
      </w:r>
    </w:p>
    <w:p w:rsidR="0079144B" w:rsidRPr="007D6B0D" w:rsidRDefault="00047ED3" w:rsidP="0079144B">
      <w:pPr>
        <w:pStyle w:val="a6"/>
        <w:numPr>
          <w:ilvl w:val="1"/>
          <w:numId w:val="2"/>
        </w:numPr>
        <w:tabs>
          <w:tab w:val="left" w:pos="-3060"/>
          <w:tab w:val="left" w:pos="-900"/>
          <w:tab w:val="left" w:pos="993"/>
        </w:tabs>
        <w:ind w:left="0" w:firstLine="567"/>
        <w:rPr>
          <w:sz w:val="22"/>
          <w:szCs w:val="22"/>
        </w:rPr>
      </w:pPr>
      <w:r w:rsidRPr="007D6B0D">
        <w:rPr>
          <w:sz w:val="22"/>
          <w:szCs w:val="22"/>
        </w:rPr>
        <w:t>условий пропускного режима и т.д.</w:t>
      </w:r>
    </w:p>
    <w:p w:rsidR="00BF1AD0" w:rsidRPr="007D6B0D" w:rsidRDefault="00BF1AD0" w:rsidP="00BF1AD0">
      <w:pPr>
        <w:suppressAutoHyphens w:val="0"/>
        <w:jc w:val="both"/>
        <w:rPr>
          <w:sz w:val="22"/>
          <w:szCs w:val="22"/>
        </w:rPr>
      </w:pPr>
    </w:p>
    <w:p w:rsidR="00540364" w:rsidRPr="007D6B0D" w:rsidRDefault="00540364" w:rsidP="00CF50DA">
      <w:pPr>
        <w:pStyle w:val="af4"/>
        <w:numPr>
          <w:ilvl w:val="1"/>
          <w:numId w:val="8"/>
        </w:numPr>
        <w:suppressAutoHyphens w:val="0"/>
        <w:jc w:val="both"/>
        <w:rPr>
          <w:sz w:val="22"/>
          <w:szCs w:val="22"/>
        </w:rPr>
      </w:pPr>
      <w:r w:rsidRPr="007D6B0D">
        <w:rPr>
          <w:b/>
          <w:bCs/>
          <w:sz w:val="22"/>
          <w:szCs w:val="22"/>
        </w:rPr>
        <w:t>Исполнитель имеет право: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Самостоятельно организовывать исполнение услуг;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При необходимости заключать договоры на оказание отдельных видов Услуг, при условии обязательного письменного уведомления Заказчика;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Определять непосредственных исполнителей и распределять обязанности между ними.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В случае, если оплата за услуги не получена в течение 20 (Двадцати) дней с даты, наступления срока платежа, Исполнитель имеет право приостановить оказание Услуг Заказчику, пока платеж не будет получен или расторгнуть настоящий Договор в одностороннем порядке, направив Заказчику уведомление о расторжении Договора.</w:t>
      </w:r>
    </w:p>
    <w:p w:rsidR="00540364" w:rsidRPr="007D6B0D" w:rsidRDefault="00540364" w:rsidP="00CF50DA">
      <w:pPr>
        <w:numPr>
          <w:ilvl w:val="1"/>
          <w:numId w:val="8"/>
        </w:numPr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Заказчик обязан:</w:t>
      </w:r>
    </w:p>
    <w:p w:rsidR="00540364" w:rsidRPr="007D6B0D" w:rsidRDefault="00540364" w:rsidP="00CF50DA">
      <w:pPr>
        <w:pStyle w:val="af4"/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Оплатить оказанные Исполнителем Услуги в предусмотренн</w:t>
      </w:r>
      <w:r w:rsidR="00BD07CD" w:rsidRPr="007D6B0D">
        <w:rPr>
          <w:sz w:val="22"/>
          <w:szCs w:val="22"/>
        </w:rPr>
        <w:t>ом настоящим Договором порядке;</w:t>
      </w:r>
    </w:p>
    <w:p w:rsidR="00540364" w:rsidRPr="007D6B0D" w:rsidRDefault="00540364" w:rsidP="00CF50DA">
      <w:pPr>
        <w:numPr>
          <w:ilvl w:val="2"/>
          <w:numId w:val="8"/>
        </w:numPr>
        <w:tabs>
          <w:tab w:val="num" w:pos="16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Назначить полномочного представителя для оперативного рассмотрения и решения вопросов, связанных с оказанием Услуг по данному Договору;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sz w:val="22"/>
          <w:szCs w:val="22"/>
        </w:rPr>
        <w:t>Предоставить места для хранения инвентаря и оборудования;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sz w:val="22"/>
          <w:szCs w:val="22"/>
        </w:rPr>
        <w:t>Обеспечить на время оказания Услуг сотрудникам Исполнителя возможность пользования электроэнергией, водой; обеспечить доступ в бытовые помещения и места для хранения инвентаря и оборудования;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sz w:val="22"/>
          <w:szCs w:val="22"/>
        </w:rPr>
        <w:t>Обеспечить доступ во все обслуживаемые помещения, согласно графика работы Объекта и перечнем услуг, указанными в Техническом задании (Приложение № 1 к Договору). Доступ персонала Исполнителя осуществляется на основании пропусков, выданных Заказчиком, по предварительной (не менее, чем за 7 рабочих дней до предполагаемой даты доступа соответствующего сотрудника) письменной заявке Исполнителя, согласованной Заказчиком.</w:t>
      </w:r>
    </w:p>
    <w:p w:rsidR="00540364" w:rsidRPr="007D6B0D" w:rsidRDefault="00540364" w:rsidP="00540364">
      <w:pPr>
        <w:rPr>
          <w:b/>
          <w:bCs/>
          <w:sz w:val="22"/>
          <w:szCs w:val="22"/>
        </w:rPr>
      </w:pPr>
    </w:p>
    <w:p w:rsidR="00540364" w:rsidRPr="007D6B0D" w:rsidRDefault="00540364" w:rsidP="00CF50DA">
      <w:pPr>
        <w:numPr>
          <w:ilvl w:val="1"/>
          <w:numId w:val="8"/>
        </w:numPr>
        <w:suppressAutoHyphens w:val="0"/>
        <w:ind w:left="0" w:firstLine="709"/>
        <w:jc w:val="both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Заказчик имеет право: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Осуществлять контроль и надзор за ходом и качеством</w:t>
      </w:r>
      <w:r w:rsidR="0079144B" w:rsidRPr="007D6B0D">
        <w:rPr>
          <w:sz w:val="22"/>
          <w:szCs w:val="22"/>
        </w:rPr>
        <w:t xml:space="preserve"> оказываемых Исполнителем Услуг, а также требовать устранения выявленных в результате приемки оказания Услуг недостатков;</w:t>
      </w:r>
    </w:p>
    <w:p w:rsidR="0079144B" w:rsidRPr="007D6B0D" w:rsidRDefault="0079144B" w:rsidP="00CF50DA">
      <w:pPr>
        <w:pStyle w:val="af4"/>
        <w:numPr>
          <w:ilvl w:val="2"/>
          <w:numId w:val="8"/>
        </w:numPr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lastRenderedPageBreak/>
        <w:t xml:space="preserve">Отказаться от принятия и оплаты Услуг в случае низкого уровня качества их выполнения, а также обнаружения </w:t>
      </w:r>
      <w:r w:rsidR="00F03F05" w:rsidRPr="007D6B0D">
        <w:rPr>
          <w:sz w:val="22"/>
          <w:szCs w:val="22"/>
        </w:rPr>
        <w:t xml:space="preserve">грубых </w:t>
      </w:r>
      <w:r w:rsidRPr="007D6B0D">
        <w:rPr>
          <w:sz w:val="22"/>
          <w:szCs w:val="22"/>
        </w:rPr>
        <w:t xml:space="preserve">отступлений от условий настоящего Договора; </w:t>
      </w:r>
    </w:p>
    <w:p w:rsidR="0079144B" w:rsidRPr="007D6B0D" w:rsidRDefault="0079144B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Отказаться полностью или частично от Услуг Исполнителя в случае неисполнения или систематического некачественного исполнения существенных условий Договора, предупредив последнего не менее чем за 30 дней и предоставив обоснование такого отказа.</w:t>
      </w:r>
    </w:p>
    <w:p w:rsidR="0079144B" w:rsidRPr="007D6B0D" w:rsidRDefault="0079144B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В случае неудовлетворительного качества уборки либо выполнения Услуг в меньшем объеме, чем предусмотрено настоящим Договором, Заказчик вправе составить акт и произвести перерасчет стоимости оказанных Услуг пропорционально некачественно выполненному объему.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Мотивированно требовать замены работника Исполнителя, непосредственно оказывающего Услуги по настоящему договору;</w:t>
      </w:r>
    </w:p>
    <w:p w:rsidR="00540364" w:rsidRPr="007D6B0D" w:rsidRDefault="00540364" w:rsidP="00CF50DA">
      <w:pPr>
        <w:numPr>
          <w:ilvl w:val="2"/>
          <w:numId w:val="8"/>
        </w:numPr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Осуществлять проверку персонала Исполнителя перед началом допуска на обслуживаемые объекты. Заказчик имеет право отклонять персонал Исполнителя по результатам проведенной проверки.</w:t>
      </w:r>
    </w:p>
    <w:p w:rsidR="00540364" w:rsidRPr="007D6B0D" w:rsidRDefault="00540364" w:rsidP="00510CBD">
      <w:pPr>
        <w:tabs>
          <w:tab w:val="left" w:pos="567"/>
        </w:tabs>
        <w:rPr>
          <w:b/>
          <w:bCs/>
          <w:sz w:val="22"/>
          <w:szCs w:val="22"/>
        </w:rPr>
      </w:pPr>
    </w:p>
    <w:p w:rsidR="00306582" w:rsidRPr="007D6B0D" w:rsidRDefault="00306582" w:rsidP="00510CBD">
      <w:pPr>
        <w:tabs>
          <w:tab w:val="left" w:pos="567"/>
        </w:tabs>
        <w:rPr>
          <w:b/>
          <w:bCs/>
          <w:sz w:val="22"/>
          <w:szCs w:val="22"/>
        </w:rPr>
      </w:pPr>
    </w:p>
    <w:p w:rsidR="00306582" w:rsidRPr="007D6B0D" w:rsidRDefault="00306582" w:rsidP="00510CBD">
      <w:pPr>
        <w:tabs>
          <w:tab w:val="left" w:pos="567"/>
        </w:tabs>
        <w:rPr>
          <w:b/>
          <w:bCs/>
          <w:sz w:val="22"/>
          <w:szCs w:val="22"/>
        </w:rPr>
      </w:pPr>
    </w:p>
    <w:p w:rsidR="00BD07CD" w:rsidRPr="007D6B0D" w:rsidRDefault="00510CBD" w:rsidP="00CF50DA">
      <w:pPr>
        <w:pStyle w:val="af4"/>
        <w:numPr>
          <w:ilvl w:val="0"/>
          <w:numId w:val="8"/>
        </w:numPr>
        <w:suppressAutoHyphens w:val="0"/>
        <w:spacing w:line="360" w:lineRule="auto"/>
        <w:jc w:val="center"/>
        <w:rPr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Порядок сдачи оказанных услуг</w:t>
      </w:r>
    </w:p>
    <w:p w:rsidR="0088632E" w:rsidRPr="007D6B0D" w:rsidRDefault="0088632E" w:rsidP="0088632E">
      <w:pPr>
        <w:pStyle w:val="af4"/>
        <w:suppressAutoHyphens w:val="0"/>
        <w:spacing w:line="360" w:lineRule="auto"/>
        <w:ind w:left="540"/>
        <w:rPr>
          <w:sz w:val="22"/>
          <w:szCs w:val="22"/>
          <w:lang w:eastAsia="ru-RU"/>
        </w:rPr>
      </w:pPr>
    </w:p>
    <w:p w:rsidR="00BD07CD" w:rsidRPr="007D6B0D" w:rsidRDefault="00BD07CD" w:rsidP="00510CBD">
      <w:pPr>
        <w:suppressAutoHyphens w:val="0"/>
        <w:ind w:firstLine="709"/>
        <w:jc w:val="both"/>
        <w:rPr>
          <w:b/>
          <w:bCs/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5.1. Приемка результатов оказанных Услуг по договору оформляется ежемесячным Актом об оказании Услуг (Приложение № </w:t>
      </w:r>
      <w:r w:rsidR="00E73724" w:rsidRPr="007D6B0D">
        <w:rPr>
          <w:sz w:val="22"/>
          <w:szCs w:val="22"/>
          <w:lang w:eastAsia="ru-RU"/>
        </w:rPr>
        <w:t>3</w:t>
      </w:r>
      <w:r w:rsidRPr="007D6B0D">
        <w:rPr>
          <w:sz w:val="22"/>
          <w:szCs w:val="22"/>
          <w:lang w:eastAsia="ru-RU"/>
        </w:rPr>
        <w:t xml:space="preserve"> к </w:t>
      </w:r>
      <w:r w:rsidR="00E73724" w:rsidRPr="007D6B0D">
        <w:rPr>
          <w:sz w:val="22"/>
          <w:szCs w:val="22"/>
          <w:lang w:eastAsia="ru-RU"/>
        </w:rPr>
        <w:t>Договору</w:t>
      </w:r>
      <w:r w:rsidRPr="007D6B0D">
        <w:rPr>
          <w:sz w:val="22"/>
          <w:szCs w:val="22"/>
          <w:lang w:eastAsia="ru-RU"/>
        </w:rPr>
        <w:t xml:space="preserve">). Исполнитель обязан предоставить Заказчику Акт об оказании услуг не позднее 4-го числа </w:t>
      </w:r>
      <w:r w:rsidR="00F75C1A" w:rsidRPr="007D6B0D">
        <w:rPr>
          <w:sz w:val="22"/>
          <w:szCs w:val="22"/>
          <w:lang w:eastAsia="ru-RU"/>
        </w:rPr>
        <w:t>месяца,</w:t>
      </w:r>
      <w:r w:rsidRPr="007D6B0D">
        <w:rPr>
          <w:sz w:val="22"/>
          <w:szCs w:val="22"/>
          <w:lang w:eastAsia="ru-RU"/>
        </w:rPr>
        <w:t xml:space="preserve"> следующего за отчетным.</w:t>
      </w:r>
    </w:p>
    <w:p w:rsidR="00BD07CD" w:rsidRPr="007D6B0D" w:rsidRDefault="00BD07CD" w:rsidP="00510CBD">
      <w:pPr>
        <w:suppressAutoHyphens w:val="0"/>
        <w:ind w:firstLine="709"/>
        <w:jc w:val="both"/>
        <w:rPr>
          <w:b/>
          <w:bCs/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5.2. По окончании приемки Услуг Заказчик в течение 5 (пяти) рабочих дней с момента получения Акта об оказании Услуг обязан либо:</w:t>
      </w:r>
    </w:p>
    <w:p w:rsidR="00BD07CD" w:rsidRPr="007D6B0D" w:rsidRDefault="00BD07CD" w:rsidP="00CF50DA">
      <w:pPr>
        <w:numPr>
          <w:ilvl w:val="0"/>
          <w:numId w:val="9"/>
        </w:numPr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подписать Акт об оказании Услуг;</w:t>
      </w:r>
    </w:p>
    <w:p w:rsidR="00BD07CD" w:rsidRPr="007D6B0D" w:rsidRDefault="00BD07CD" w:rsidP="00CF50DA">
      <w:pPr>
        <w:numPr>
          <w:ilvl w:val="0"/>
          <w:numId w:val="9"/>
        </w:numPr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отказаться от подписания Акта об оказании Услуг с составлением </w:t>
      </w:r>
      <w:r w:rsidR="00043579" w:rsidRPr="007D6B0D">
        <w:rPr>
          <w:sz w:val="22"/>
          <w:szCs w:val="22"/>
          <w:lang w:eastAsia="ru-RU"/>
        </w:rPr>
        <w:t>Ведомости замечаний, в которой фиксируются все недостатки, отклонения, от условий настоящего Договора</w:t>
      </w:r>
      <w:r w:rsidR="00BD313E" w:rsidRPr="007D6B0D">
        <w:rPr>
          <w:sz w:val="22"/>
          <w:szCs w:val="22"/>
          <w:lang w:eastAsia="ru-RU"/>
        </w:rPr>
        <w:t xml:space="preserve"> и положений Технического задания (Приложение №1 к договору)</w:t>
      </w:r>
      <w:r w:rsidR="00043579" w:rsidRPr="007D6B0D">
        <w:rPr>
          <w:sz w:val="22"/>
          <w:szCs w:val="22"/>
          <w:lang w:eastAsia="ru-RU"/>
        </w:rPr>
        <w:t xml:space="preserve">, </w:t>
      </w:r>
      <w:r w:rsidR="00BD313E" w:rsidRPr="007D6B0D">
        <w:rPr>
          <w:sz w:val="22"/>
          <w:szCs w:val="22"/>
          <w:lang w:eastAsia="ru-RU"/>
        </w:rPr>
        <w:t xml:space="preserve">а </w:t>
      </w:r>
      <w:r w:rsidR="00043579" w:rsidRPr="007D6B0D">
        <w:rPr>
          <w:sz w:val="22"/>
          <w:szCs w:val="22"/>
          <w:lang w:eastAsia="ru-RU"/>
        </w:rPr>
        <w:t xml:space="preserve">также сроки их устранения. </w:t>
      </w:r>
    </w:p>
    <w:p w:rsidR="00A158DE" w:rsidRPr="007D6B0D" w:rsidRDefault="00BD07CD" w:rsidP="00A158DE">
      <w:pPr>
        <w:pStyle w:val="a6"/>
        <w:rPr>
          <w:sz w:val="22"/>
          <w:szCs w:val="22"/>
        </w:rPr>
      </w:pPr>
      <w:r w:rsidRPr="007D6B0D">
        <w:rPr>
          <w:sz w:val="22"/>
          <w:szCs w:val="22"/>
          <w:lang w:eastAsia="ru-RU"/>
        </w:rPr>
        <w:t xml:space="preserve">В последнем случае </w:t>
      </w:r>
      <w:r w:rsidR="00A158DE" w:rsidRPr="007D6B0D">
        <w:rPr>
          <w:sz w:val="22"/>
          <w:szCs w:val="22"/>
        </w:rPr>
        <w:t>В случае обнаружения Заказчиком недоделок (скрытых дефектов) в течение месяца после приёмки оказанных Услуг Исполнитель обязан выполнить их устранение за свой счет.</w:t>
      </w:r>
    </w:p>
    <w:p w:rsidR="00BD07CD" w:rsidRPr="007D6B0D" w:rsidRDefault="00BD07CD" w:rsidP="00510CBD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Стороны путем согласительных процедур будут определять способы и сроки устранения недостатков, ставших причиной отказа Заказчика от подписания представленного ему Акта.</w:t>
      </w:r>
    </w:p>
    <w:p w:rsidR="00BD07CD" w:rsidRPr="007D6B0D" w:rsidRDefault="00BD07CD" w:rsidP="00510CBD">
      <w:pPr>
        <w:suppressAutoHyphens w:val="0"/>
        <w:ind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5.3. </w:t>
      </w:r>
      <w:r w:rsidRPr="007D6B0D">
        <w:rPr>
          <w:sz w:val="22"/>
          <w:szCs w:val="22"/>
          <w:lang w:eastAsia="ru-RU"/>
        </w:rPr>
        <w:tab/>
        <w:t>После устранения указанных в «Ведомости замечаний» недостатков стороны подписывают Акт</w:t>
      </w:r>
      <w:r w:rsidR="00043579" w:rsidRPr="007D6B0D">
        <w:rPr>
          <w:sz w:val="22"/>
          <w:szCs w:val="22"/>
          <w:lang w:eastAsia="ru-RU"/>
        </w:rPr>
        <w:t xml:space="preserve"> об оказании Услуг</w:t>
      </w:r>
      <w:r w:rsidRPr="007D6B0D">
        <w:rPr>
          <w:sz w:val="22"/>
          <w:szCs w:val="22"/>
          <w:lang w:eastAsia="ru-RU"/>
        </w:rPr>
        <w:t>. В «Ведомости замечаний» подлежат указанию причины нарушения работниками Исполнителя условий настоящего Договора</w:t>
      </w:r>
      <w:r w:rsidR="00043579" w:rsidRPr="007D6B0D">
        <w:rPr>
          <w:sz w:val="22"/>
          <w:szCs w:val="22"/>
          <w:lang w:eastAsia="ru-RU"/>
        </w:rPr>
        <w:t xml:space="preserve"> и положений Технического задания (Приложение №1 к договору), </w:t>
      </w:r>
      <w:r w:rsidRPr="007D6B0D">
        <w:rPr>
          <w:sz w:val="22"/>
          <w:szCs w:val="22"/>
          <w:lang w:eastAsia="ru-RU"/>
        </w:rPr>
        <w:t>неисполнение или ненадлежащее исполнение работниками Исполнителя трудовых обязанностей,  появления на Объектах Заказчика в состоянии алкогольного, наркотического или иного токсического опьянения, разглашения охраняемой законом тайны и инсайдерской информации Заказчика, хищения, утраты доверия со стороны Заказчика и другие случаи.</w:t>
      </w:r>
    </w:p>
    <w:p w:rsidR="00510CBD" w:rsidRPr="007D6B0D" w:rsidRDefault="00BD07CD" w:rsidP="00510CBD">
      <w:pPr>
        <w:tabs>
          <w:tab w:val="left" w:pos="720"/>
        </w:tabs>
        <w:suppressAutoHyphens w:val="0"/>
        <w:ind w:firstLine="709"/>
        <w:jc w:val="both"/>
        <w:rPr>
          <w:spacing w:val="-4"/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5.</w:t>
      </w:r>
      <w:r w:rsidR="00BD313E" w:rsidRPr="007D6B0D">
        <w:rPr>
          <w:sz w:val="22"/>
          <w:szCs w:val="22"/>
          <w:lang w:eastAsia="ru-RU"/>
        </w:rPr>
        <w:t>4</w:t>
      </w:r>
      <w:r w:rsidRPr="007D6B0D">
        <w:rPr>
          <w:sz w:val="22"/>
          <w:szCs w:val="22"/>
          <w:lang w:eastAsia="ru-RU"/>
        </w:rPr>
        <w:t xml:space="preserve">. </w:t>
      </w:r>
      <w:r w:rsidRPr="007D6B0D">
        <w:rPr>
          <w:spacing w:val="-4"/>
          <w:sz w:val="22"/>
          <w:szCs w:val="22"/>
          <w:lang w:eastAsia="ru-RU"/>
        </w:rPr>
        <w:t>Запрещены к применению методы уборки и используемые материалы, которые могут нанести ущерб поверхностям и предметам обстановки помещений Объекта. Заказчик вправе после обнаружения ущерба, нанесенного в результате уборки, запретить использование определенных способов уборки или моющих средств. Работы и Услуги, выполняемые Исполнителем по настоящему Договору, причинившие ущерб Объекту и (или) убытки Заказчику, оплате со стороны Заказчика не подлежат.</w:t>
      </w:r>
    </w:p>
    <w:p w:rsidR="00306582" w:rsidRPr="007D6B0D" w:rsidRDefault="00306582" w:rsidP="00510CBD">
      <w:pPr>
        <w:tabs>
          <w:tab w:val="left" w:pos="720"/>
        </w:tabs>
        <w:suppressAutoHyphens w:val="0"/>
        <w:ind w:firstLine="709"/>
        <w:jc w:val="both"/>
        <w:rPr>
          <w:spacing w:val="-4"/>
          <w:sz w:val="22"/>
          <w:szCs w:val="22"/>
          <w:lang w:eastAsia="ru-RU"/>
        </w:rPr>
      </w:pPr>
    </w:p>
    <w:p w:rsidR="00C10B57" w:rsidRPr="007D6B0D" w:rsidRDefault="001E69C5" w:rsidP="00CF50DA">
      <w:pPr>
        <w:pStyle w:val="af4"/>
        <w:numPr>
          <w:ilvl w:val="0"/>
          <w:numId w:val="8"/>
        </w:numPr>
        <w:tabs>
          <w:tab w:val="left" w:pos="720"/>
        </w:tabs>
        <w:suppressAutoHyphens w:val="0"/>
        <w:jc w:val="center"/>
        <w:rPr>
          <w:spacing w:val="-4"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</w:rPr>
        <w:t>Ответственность сторон</w:t>
      </w:r>
    </w:p>
    <w:p w:rsidR="0088632E" w:rsidRPr="007D6B0D" w:rsidRDefault="0088632E" w:rsidP="0088632E">
      <w:pPr>
        <w:pStyle w:val="af4"/>
        <w:tabs>
          <w:tab w:val="left" w:pos="720"/>
        </w:tabs>
        <w:suppressAutoHyphens w:val="0"/>
        <w:ind w:left="540"/>
        <w:rPr>
          <w:spacing w:val="-4"/>
          <w:sz w:val="22"/>
          <w:szCs w:val="22"/>
          <w:lang w:eastAsia="ru-RU"/>
        </w:rPr>
      </w:pPr>
    </w:p>
    <w:p w:rsidR="00A158DE" w:rsidRPr="007D6B0D" w:rsidRDefault="00510CBD" w:rsidP="00CF50DA">
      <w:pPr>
        <w:pStyle w:val="af4"/>
        <w:numPr>
          <w:ilvl w:val="1"/>
          <w:numId w:val="8"/>
        </w:numPr>
        <w:tabs>
          <w:tab w:val="left" w:pos="7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В случае неисполнения Исполнителем своих обязательств настоящего Договора, Заказчик имеет право удержать при оплате счета за Услуги до </w:t>
      </w:r>
      <w:r w:rsidR="00277A94" w:rsidRPr="00277A94">
        <w:rPr>
          <w:sz w:val="22"/>
          <w:szCs w:val="22"/>
        </w:rPr>
        <w:t>100</w:t>
      </w:r>
      <w:bookmarkStart w:id="0" w:name="_GoBack"/>
      <w:bookmarkEnd w:id="0"/>
      <w:r w:rsidRPr="007D6B0D">
        <w:rPr>
          <w:sz w:val="22"/>
          <w:szCs w:val="22"/>
        </w:rPr>
        <w:t>% от стоимости Услуг за отчетный период на соответствующем Объекте, обязательно мотивируя свое решение. Неисполнение обязательств Исполнителем определяется как неспособность, упущение или отказ выполнять какое-либо действие, определенное настоящим Договором и/или описанное в прилагаемом Техническом задании (Приложение № 1 к договору) и Перечне работ, зафиксированное в письменной Претензии Заказчика.</w:t>
      </w:r>
    </w:p>
    <w:p w:rsidR="00A158DE" w:rsidRPr="007D6B0D" w:rsidRDefault="00510CBD" w:rsidP="00CF50DA">
      <w:pPr>
        <w:pStyle w:val="af4"/>
        <w:numPr>
          <w:ilvl w:val="1"/>
          <w:numId w:val="8"/>
        </w:numPr>
        <w:tabs>
          <w:tab w:val="left" w:pos="7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Заказчик обязуется своевременно оплачивать оказанные Услуги согласно п. 3.</w:t>
      </w:r>
      <w:r w:rsidR="00A158DE" w:rsidRPr="007D6B0D">
        <w:rPr>
          <w:sz w:val="22"/>
          <w:szCs w:val="22"/>
        </w:rPr>
        <w:t>1</w:t>
      </w:r>
      <w:r w:rsidRPr="007D6B0D">
        <w:rPr>
          <w:sz w:val="22"/>
          <w:szCs w:val="22"/>
        </w:rPr>
        <w:t xml:space="preserve"> настоящего Договора. В случае несвоевременной оплаты счёта Исполнитель вправе начислить пени в размере 0.1% от невыплаченной суммы за каждый день просрочки, но не более 5% от неоплаченной суммы.</w:t>
      </w:r>
    </w:p>
    <w:p w:rsidR="00A158DE" w:rsidRPr="007D6B0D" w:rsidRDefault="00510CBD" w:rsidP="00CF50DA">
      <w:pPr>
        <w:pStyle w:val="af4"/>
        <w:numPr>
          <w:ilvl w:val="1"/>
          <w:numId w:val="8"/>
        </w:numPr>
        <w:tabs>
          <w:tab w:val="left" w:pos="7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Если Исполнитель оказывал Услуги не полный календарный месяц, стоимость его Услуг рассчитывается, исходя из отношения числа рабочих дней в данном месяце, в течение которых </w:t>
      </w:r>
      <w:r w:rsidR="00D45A14" w:rsidRPr="007D6B0D">
        <w:rPr>
          <w:sz w:val="22"/>
          <w:szCs w:val="22"/>
        </w:rPr>
        <w:t>Услуги оказывались</w:t>
      </w:r>
      <w:r w:rsidRPr="007D6B0D">
        <w:rPr>
          <w:sz w:val="22"/>
          <w:szCs w:val="22"/>
        </w:rPr>
        <w:t xml:space="preserve"> Исполнителем, к </w:t>
      </w:r>
      <w:r w:rsidR="00D45A14" w:rsidRPr="007D6B0D">
        <w:rPr>
          <w:sz w:val="22"/>
          <w:szCs w:val="22"/>
        </w:rPr>
        <w:t>общему числу</w:t>
      </w:r>
      <w:r w:rsidRPr="007D6B0D">
        <w:rPr>
          <w:sz w:val="22"/>
          <w:szCs w:val="22"/>
        </w:rPr>
        <w:t xml:space="preserve"> рабочих дней в месяце.</w:t>
      </w:r>
    </w:p>
    <w:p w:rsidR="00A158DE" w:rsidRPr="007D6B0D" w:rsidRDefault="00510CBD" w:rsidP="00CF50DA">
      <w:pPr>
        <w:pStyle w:val="af4"/>
        <w:numPr>
          <w:ilvl w:val="1"/>
          <w:numId w:val="8"/>
        </w:numPr>
        <w:tabs>
          <w:tab w:val="left" w:pos="7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выгодоприобретателя/бенефициара), а также </w:t>
      </w:r>
      <w:r w:rsidRPr="007D6B0D">
        <w:rPr>
          <w:sz w:val="22"/>
          <w:szCs w:val="22"/>
        </w:rPr>
        <w:lastRenderedPageBreak/>
        <w:t xml:space="preserve">состава  исполнительных органов контрагента с предоставлением подтверждающих документов (Устав Общества, выписка из ЕГРЮЛ, выписка из реестра акционеров, копия паспорта и т.д.) (Приложение № 4), а также согласия субъектов персональных данных на их передачу и обработку (Приложение №5). </w:t>
      </w:r>
    </w:p>
    <w:p w:rsidR="00A158DE" w:rsidRPr="007D6B0D" w:rsidRDefault="00510CBD" w:rsidP="00CF50DA">
      <w:pPr>
        <w:pStyle w:val="af4"/>
        <w:numPr>
          <w:ilvl w:val="1"/>
          <w:numId w:val="8"/>
        </w:numPr>
        <w:tabs>
          <w:tab w:val="left" w:pos="7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Исполнитель обязуется предоставить Заказчику информацию об изменении состава (по сравнению с существовавшим на дату заключения с указанным контрагентом договора) собственников контрагента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контрагента;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контрагента в срок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510CBD" w:rsidRPr="007D6B0D" w:rsidRDefault="00510CBD" w:rsidP="00CF50DA">
      <w:pPr>
        <w:pStyle w:val="af4"/>
        <w:numPr>
          <w:ilvl w:val="1"/>
          <w:numId w:val="8"/>
        </w:numPr>
        <w:tabs>
          <w:tab w:val="left" w:pos="720"/>
        </w:tabs>
        <w:suppressAutoHyphens w:val="0"/>
        <w:ind w:left="0"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306582" w:rsidRPr="007D6B0D" w:rsidRDefault="00306582" w:rsidP="000F749E">
      <w:pPr>
        <w:pStyle w:val="a6"/>
        <w:ind w:firstLine="709"/>
        <w:rPr>
          <w:bCs/>
          <w:iCs/>
          <w:sz w:val="22"/>
          <w:szCs w:val="22"/>
        </w:rPr>
      </w:pPr>
    </w:p>
    <w:p w:rsidR="000F749E" w:rsidRPr="007D6B0D" w:rsidRDefault="000F749E" w:rsidP="00CF50DA">
      <w:pPr>
        <w:pStyle w:val="af4"/>
        <w:numPr>
          <w:ilvl w:val="0"/>
          <w:numId w:val="8"/>
        </w:numPr>
        <w:suppressAutoHyphens w:val="0"/>
        <w:ind w:left="0" w:firstLine="709"/>
        <w:jc w:val="center"/>
        <w:rPr>
          <w:b/>
          <w:bCs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Контроль и квалификация персонала</w:t>
      </w:r>
    </w:p>
    <w:p w:rsidR="0088632E" w:rsidRPr="007D6B0D" w:rsidRDefault="0088632E" w:rsidP="0088632E">
      <w:pPr>
        <w:pStyle w:val="af4"/>
        <w:suppressAutoHyphens w:val="0"/>
        <w:ind w:left="709"/>
        <w:rPr>
          <w:b/>
          <w:bCs/>
          <w:sz w:val="22"/>
          <w:szCs w:val="22"/>
          <w:lang w:eastAsia="ru-RU"/>
        </w:rPr>
      </w:pP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7.1. Исполнитель должен предоставить Заказчику необходимые сопроводител</w:t>
      </w:r>
      <w:r w:rsidR="00A92896" w:rsidRPr="007D6B0D">
        <w:rPr>
          <w:bCs/>
          <w:sz w:val="22"/>
          <w:szCs w:val="22"/>
          <w:lang w:eastAsia="ru-RU"/>
        </w:rPr>
        <w:t xml:space="preserve">ьные письма и списки персонала </w:t>
      </w:r>
      <w:r w:rsidRPr="007D6B0D">
        <w:rPr>
          <w:bCs/>
          <w:sz w:val="22"/>
          <w:szCs w:val="22"/>
          <w:lang w:eastAsia="ru-RU"/>
        </w:rPr>
        <w:t>(в том числе персонала привлекаемых специализированных организаций) в соответствии с действующими Межотраслевыми правилами по охране труда при эксплуатации электроустановок.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7.2. Персонал привлекаемых специализированных организаций должен быть обучен, аттестован, обладать необходимой квалификацией.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7.3. По прибытии на место проведения работ персонал Исполнителя должен пройти вводный и первичный инструктажи по охране труда с учетом местных особенностей и опасных факторов, имеющихся на выделенном участке. Проведение инструктажа должно фиксироваться в журналах регистрации инструктажей Исполнителя и Заказчика с подписями работников Исполнителя и Заказчика, проводивших инструктажи.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7.4. Отношения Сторон в сфере охраны труда регулируются положениями настоящего договора.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</w:p>
    <w:p w:rsidR="00306582" w:rsidRPr="007D6B0D" w:rsidRDefault="00306582" w:rsidP="000F749E">
      <w:pPr>
        <w:suppressAutoHyphens w:val="0"/>
        <w:ind w:firstLine="709"/>
        <w:jc w:val="both"/>
        <w:rPr>
          <w:bCs/>
          <w:lang w:eastAsia="ru-RU"/>
        </w:rPr>
      </w:pPr>
    </w:p>
    <w:p w:rsidR="00306582" w:rsidRPr="007D6B0D" w:rsidRDefault="00306582" w:rsidP="000F749E">
      <w:pPr>
        <w:suppressAutoHyphens w:val="0"/>
        <w:ind w:firstLine="709"/>
        <w:jc w:val="both"/>
        <w:rPr>
          <w:bCs/>
          <w:lang w:eastAsia="ru-RU"/>
        </w:rPr>
      </w:pPr>
    </w:p>
    <w:p w:rsidR="000F749E" w:rsidRPr="007D6B0D" w:rsidRDefault="000F749E" w:rsidP="00CF50DA">
      <w:pPr>
        <w:pStyle w:val="af4"/>
        <w:numPr>
          <w:ilvl w:val="0"/>
          <w:numId w:val="8"/>
        </w:num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Расторжение договора</w:t>
      </w:r>
    </w:p>
    <w:p w:rsidR="0088632E" w:rsidRPr="007D6B0D" w:rsidRDefault="0088632E" w:rsidP="0088632E">
      <w:pPr>
        <w:pStyle w:val="af4"/>
        <w:suppressAutoHyphens w:val="0"/>
        <w:ind w:left="540"/>
        <w:rPr>
          <w:b/>
          <w:bCs/>
          <w:sz w:val="22"/>
          <w:szCs w:val="22"/>
          <w:lang w:eastAsia="ru-RU"/>
        </w:rPr>
      </w:pP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8.1</w:t>
      </w:r>
      <w:r w:rsidR="008342C0" w:rsidRPr="007D6B0D">
        <w:rPr>
          <w:bCs/>
          <w:sz w:val="22"/>
          <w:szCs w:val="22"/>
          <w:lang w:eastAsia="ru-RU"/>
        </w:rPr>
        <w:t>.</w:t>
      </w:r>
      <w:r w:rsidRPr="007D6B0D">
        <w:rPr>
          <w:bCs/>
          <w:sz w:val="22"/>
          <w:szCs w:val="22"/>
          <w:lang w:eastAsia="ru-RU"/>
        </w:rPr>
        <w:t xml:space="preserve"> Заказчик в любое время до сдачи ему результата услуг вправе отказаться от исполнения </w:t>
      </w:r>
      <w:r w:rsidR="00D45A14" w:rsidRPr="007D6B0D">
        <w:rPr>
          <w:bCs/>
          <w:sz w:val="22"/>
          <w:szCs w:val="22"/>
          <w:lang w:eastAsia="ru-RU"/>
        </w:rPr>
        <w:t>Договора при</w:t>
      </w:r>
      <w:r w:rsidRPr="007D6B0D">
        <w:rPr>
          <w:bCs/>
          <w:sz w:val="22"/>
          <w:szCs w:val="22"/>
          <w:lang w:eastAsia="ru-RU"/>
        </w:rPr>
        <w:t xml:space="preserve"> условии оплаты Исполнителю фактически понесенных им расходов.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 xml:space="preserve">8.2   </w:t>
      </w:r>
      <w:r w:rsidR="00D45A14" w:rsidRPr="007D6B0D">
        <w:rPr>
          <w:bCs/>
          <w:sz w:val="22"/>
          <w:szCs w:val="22"/>
          <w:lang w:eastAsia="ru-RU"/>
        </w:rPr>
        <w:t>Исполнитель в</w:t>
      </w:r>
      <w:r w:rsidRPr="007D6B0D">
        <w:rPr>
          <w:bCs/>
          <w:sz w:val="22"/>
          <w:szCs w:val="22"/>
          <w:lang w:eastAsia="ru-RU"/>
        </w:rPr>
        <w:t xml:space="preserve"> случаях, предусмотренных законодательством вправе отказаться от исполнения обязательств по Договору при условии полного возмещения Заказчику убытков, возникших в результате неисполнения договорных обязательств.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8.3 Сторона, инициирующая расторжение договора не менее чем за 30 (тридцать) дней до предполагаемой даты расторжения договора, направляет другой стороне уведомление о расторжении договора с указанием причин и предполагаемой даты расторжения договора.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 xml:space="preserve">До момента расторжения договора стороны выполняют обязательства, </w:t>
      </w:r>
      <w:r w:rsidR="00D45A14" w:rsidRPr="007D6B0D">
        <w:rPr>
          <w:bCs/>
          <w:sz w:val="22"/>
          <w:szCs w:val="22"/>
          <w:lang w:eastAsia="ru-RU"/>
        </w:rPr>
        <w:t>предусмотренные настоящим</w:t>
      </w:r>
      <w:r w:rsidRPr="007D6B0D">
        <w:rPr>
          <w:bCs/>
          <w:sz w:val="22"/>
          <w:szCs w:val="22"/>
          <w:lang w:eastAsia="ru-RU"/>
        </w:rPr>
        <w:t xml:space="preserve"> договором.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</w:p>
    <w:p w:rsidR="000F749E" w:rsidRPr="007D6B0D" w:rsidRDefault="00E3225B" w:rsidP="00CF50DA">
      <w:pPr>
        <w:numPr>
          <w:ilvl w:val="0"/>
          <w:numId w:val="8"/>
        </w:numPr>
        <w:tabs>
          <w:tab w:val="num" w:pos="720"/>
        </w:tabs>
        <w:suppressAutoHyphens w:val="0"/>
        <w:ind w:left="0" w:firstLine="709"/>
        <w:jc w:val="center"/>
        <w:rPr>
          <w:b/>
          <w:bCs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Конфиденциальность</w:t>
      </w:r>
    </w:p>
    <w:p w:rsidR="0088632E" w:rsidRPr="007D6B0D" w:rsidRDefault="0088632E" w:rsidP="0088632E">
      <w:pPr>
        <w:suppressAutoHyphens w:val="0"/>
        <w:ind w:left="709"/>
        <w:rPr>
          <w:b/>
          <w:bCs/>
          <w:sz w:val="22"/>
          <w:szCs w:val="22"/>
          <w:lang w:eastAsia="ru-RU"/>
        </w:rPr>
      </w:pP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9</w:t>
      </w:r>
      <w:r w:rsidR="000F749E" w:rsidRPr="007D6B0D">
        <w:rPr>
          <w:bCs/>
          <w:sz w:val="22"/>
          <w:szCs w:val="22"/>
          <w:lang w:eastAsia="ru-RU"/>
        </w:rPr>
        <w:t>.1.</w:t>
      </w:r>
      <w:r w:rsidR="008342C0" w:rsidRPr="007D6B0D">
        <w:rPr>
          <w:bCs/>
          <w:sz w:val="22"/>
          <w:szCs w:val="22"/>
          <w:lang w:eastAsia="ru-RU"/>
        </w:rPr>
        <w:t xml:space="preserve"> </w:t>
      </w:r>
      <w:r w:rsidR="000F749E" w:rsidRPr="007D6B0D">
        <w:rPr>
          <w:bCs/>
          <w:sz w:val="22"/>
          <w:szCs w:val="22"/>
          <w:lang w:eastAsia="ru-RU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9</w:t>
      </w:r>
      <w:r w:rsidR="000F749E" w:rsidRPr="007D6B0D">
        <w:rPr>
          <w:bCs/>
          <w:sz w:val="22"/>
          <w:szCs w:val="22"/>
          <w:lang w:eastAsia="ru-RU"/>
        </w:rPr>
        <w:t>.2. Подрядчик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Подрядчик несет ответственность за действия (бездействие) таких лиц как за свои собственные.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9</w:t>
      </w:r>
      <w:r w:rsidR="000F749E" w:rsidRPr="007D6B0D">
        <w:rPr>
          <w:bCs/>
          <w:sz w:val="22"/>
          <w:szCs w:val="22"/>
          <w:lang w:eastAsia="ru-RU"/>
        </w:rPr>
        <w:t xml:space="preserve">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 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9</w:t>
      </w:r>
      <w:r w:rsidR="000F749E" w:rsidRPr="007D6B0D">
        <w:rPr>
          <w:bCs/>
          <w:sz w:val="22"/>
          <w:szCs w:val="22"/>
          <w:lang w:eastAsia="ru-RU"/>
        </w:rPr>
        <w:t>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lastRenderedPageBreak/>
        <w:t>9</w:t>
      </w:r>
      <w:r w:rsidR="000F749E" w:rsidRPr="007D6B0D">
        <w:rPr>
          <w:bCs/>
          <w:sz w:val="22"/>
          <w:szCs w:val="22"/>
          <w:lang w:eastAsia="ru-RU"/>
        </w:rPr>
        <w:t xml:space="preserve">.5. Требования пункта </w:t>
      </w:r>
      <w:r w:rsidRPr="007D6B0D">
        <w:rPr>
          <w:bCs/>
          <w:sz w:val="22"/>
          <w:szCs w:val="22"/>
          <w:lang w:eastAsia="ru-RU"/>
        </w:rPr>
        <w:t>9</w:t>
      </w:r>
      <w:r w:rsidR="000F749E" w:rsidRPr="007D6B0D">
        <w:rPr>
          <w:bCs/>
          <w:sz w:val="22"/>
          <w:szCs w:val="22"/>
          <w:lang w:eastAsia="ru-RU"/>
        </w:rPr>
        <w:t>.1 настоящего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9</w:t>
      </w:r>
      <w:r w:rsidR="000F749E" w:rsidRPr="007D6B0D">
        <w:rPr>
          <w:bCs/>
          <w:sz w:val="22"/>
          <w:szCs w:val="22"/>
          <w:lang w:eastAsia="ru-RU"/>
        </w:rPr>
        <w:t>.6. Любой ущерб, причиненный Стороне несоблюдением требований раздела 10 настоящего Договора, подлежит полному возмещению виновной Стороной.</w:t>
      </w:r>
    </w:p>
    <w:p w:rsidR="001F230B" w:rsidRPr="007D6B0D" w:rsidRDefault="001F230B" w:rsidP="001F230B">
      <w:pPr>
        <w:suppressAutoHyphens w:val="0"/>
        <w:rPr>
          <w:b/>
          <w:bCs/>
          <w:sz w:val="22"/>
          <w:szCs w:val="22"/>
          <w:lang w:eastAsia="ru-RU"/>
        </w:rPr>
      </w:pPr>
    </w:p>
    <w:p w:rsidR="00306582" w:rsidRPr="007D6B0D" w:rsidRDefault="00306582" w:rsidP="001F230B">
      <w:pPr>
        <w:suppressAutoHyphens w:val="0"/>
        <w:rPr>
          <w:b/>
          <w:bCs/>
          <w:sz w:val="22"/>
          <w:szCs w:val="22"/>
          <w:lang w:eastAsia="ru-RU"/>
        </w:rPr>
      </w:pPr>
    </w:p>
    <w:p w:rsidR="00306582" w:rsidRPr="007D6B0D" w:rsidRDefault="00306582" w:rsidP="001F230B">
      <w:pPr>
        <w:suppressAutoHyphens w:val="0"/>
        <w:rPr>
          <w:b/>
          <w:bCs/>
          <w:sz w:val="22"/>
          <w:szCs w:val="22"/>
          <w:lang w:eastAsia="ru-RU"/>
        </w:rPr>
      </w:pPr>
    </w:p>
    <w:p w:rsidR="001F230B" w:rsidRPr="007D6B0D" w:rsidRDefault="001F230B" w:rsidP="00CF50DA">
      <w:pPr>
        <w:numPr>
          <w:ilvl w:val="0"/>
          <w:numId w:val="8"/>
        </w:num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Антикоррупционная оговорка</w:t>
      </w:r>
    </w:p>
    <w:p w:rsidR="00325E5B" w:rsidRPr="007D6B0D" w:rsidRDefault="00325E5B" w:rsidP="00325E5B">
      <w:pPr>
        <w:tabs>
          <w:tab w:val="left" w:pos="1276"/>
        </w:tabs>
        <w:snapToGrid w:val="0"/>
        <w:ind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</w:rPr>
        <w:t xml:space="preserve">10.1. Поставщику известно о том, что Покупатель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7D6B0D">
        <w:rPr>
          <w:spacing w:val="-2"/>
          <w:sz w:val="22"/>
          <w:szCs w:val="22"/>
        </w:rPr>
        <w:t>коррупции, присоединилось к Антикоррупционной хартии российского бизнеса</w:t>
      </w:r>
      <w:r w:rsidRPr="007D6B0D">
        <w:rPr>
          <w:sz w:val="22"/>
          <w:szCs w:val="22"/>
        </w:rPr>
        <w:t xml:space="preserve">  (ПАО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325E5B" w:rsidRPr="007D6B0D" w:rsidRDefault="00325E5B" w:rsidP="00325E5B">
      <w:pPr>
        <w:tabs>
          <w:tab w:val="left" w:pos="1134"/>
          <w:tab w:val="left" w:pos="1276"/>
        </w:tabs>
        <w:snapToGrid w:val="0"/>
        <w:ind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10.2. Поставщик настоящим подтверждает, что он ознакомился с Антикоррупционной хартией российского бизнеса и Антикоррупционной политикой Покупателя (представленными на официальном сайте ПАО «Россети Центр и Приволжье»),  </w:t>
      </w:r>
      <w:r w:rsidRPr="007D6B0D">
        <w:rPr>
          <w:spacing w:val="-4"/>
          <w:sz w:val="22"/>
          <w:szCs w:val="22"/>
        </w:rPr>
        <w:t xml:space="preserve">полностью принимает положения Антикоррупционной политики </w:t>
      </w:r>
      <w:r w:rsidRPr="007D6B0D">
        <w:rPr>
          <w:sz w:val="22"/>
          <w:szCs w:val="22"/>
        </w:rPr>
        <w:t>Покупателя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325E5B" w:rsidRPr="007D6B0D" w:rsidRDefault="00325E5B" w:rsidP="00325E5B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7D6B0D">
        <w:rPr>
          <w:spacing w:val="-2"/>
          <w:sz w:val="22"/>
          <w:szCs w:val="22"/>
        </w:rPr>
        <w:t>10.3.  При исполнении своих обязательств по настоящему Договору Стороны,</w:t>
      </w:r>
      <w:r w:rsidRPr="007D6B0D">
        <w:rPr>
          <w:sz w:val="22"/>
          <w:szCs w:val="22"/>
        </w:rPr>
        <w:t xml:space="preserve"> их аффилированные лица, работники или посредники не выплачивают, </w:t>
      </w:r>
      <w:r w:rsidRPr="007D6B0D">
        <w:rPr>
          <w:spacing w:val="-4"/>
          <w:sz w:val="22"/>
          <w:szCs w:val="22"/>
        </w:rPr>
        <w:t>не предлагают выплатить и не разрешают выплату каких-либо денежных средств</w:t>
      </w:r>
      <w:r w:rsidRPr="007D6B0D">
        <w:rPr>
          <w:sz w:val="22"/>
          <w:szCs w:val="22"/>
        </w:rPr>
        <w:t xml:space="preserve"> или ценностей (прямо или косвенно) любым лицам для оказания влияния </w:t>
      </w:r>
      <w:r w:rsidRPr="007D6B0D">
        <w:rPr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 w:rsidRPr="007D6B0D">
        <w:rPr>
          <w:sz w:val="22"/>
          <w:szCs w:val="22"/>
        </w:rPr>
        <w:t xml:space="preserve"> преимущества или достичь иных неправомерных целей.</w:t>
      </w:r>
    </w:p>
    <w:p w:rsidR="00325E5B" w:rsidRPr="007D6B0D" w:rsidRDefault="00325E5B" w:rsidP="00325E5B">
      <w:pPr>
        <w:tabs>
          <w:tab w:val="left" w:pos="1276"/>
        </w:tabs>
        <w:autoSpaceDE w:val="0"/>
        <w:adjustRightInd w:val="0"/>
        <w:ind w:firstLine="709"/>
        <w:jc w:val="both"/>
        <w:rPr>
          <w:sz w:val="22"/>
          <w:szCs w:val="22"/>
        </w:rPr>
      </w:pPr>
      <w:r w:rsidRPr="007D6B0D">
        <w:rPr>
          <w:spacing w:val="-4"/>
          <w:sz w:val="22"/>
          <w:szCs w:val="22"/>
        </w:rPr>
        <w:t xml:space="preserve">Стороны отказываются от стимулирования каким-либо образом работников </w:t>
      </w:r>
      <w:r w:rsidRPr="007D6B0D">
        <w:rPr>
          <w:sz w:val="22"/>
          <w:szCs w:val="22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Покупателя).</w:t>
      </w:r>
    </w:p>
    <w:p w:rsidR="00325E5B" w:rsidRPr="007D6B0D" w:rsidRDefault="00325E5B" w:rsidP="00325E5B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10.4.  В случае возникновения у одной из Сторон подозрений, что произошло или может произойти нарушение каких-либо положений пунктов 10.1.-10.3.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7D6B0D">
        <w:rPr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325E5B" w:rsidRPr="007D6B0D" w:rsidRDefault="00325E5B" w:rsidP="00325E5B">
      <w:pPr>
        <w:tabs>
          <w:tab w:val="left" w:pos="1276"/>
        </w:tabs>
        <w:autoSpaceDE w:val="0"/>
        <w:adjustRightInd w:val="0"/>
        <w:ind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настоящего Договора любой из Сторон, аффилированными лицами, работниками или посредниками.</w:t>
      </w:r>
    </w:p>
    <w:p w:rsidR="00325E5B" w:rsidRPr="007D6B0D" w:rsidRDefault="00325E5B" w:rsidP="00325E5B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10.5.  В случае нарушения одной из Сторон обязательств по соблюдению требований, предусмотренных пунктами 10.1, 10.2 настоящего Договора, и обязательств воздерживаться от запрещенных пунктом 10.3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325E5B" w:rsidRPr="007D6B0D" w:rsidRDefault="00325E5B" w:rsidP="00325E5B">
      <w:pPr>
        <w:suppressAutoHyphens w:val="0"/>
        <w:ind w:left="540"/>
        <w:rPr>
          <w:b/>
          <w:bCs/>
          <w:sz w:val="22"/>
          <w:szCs w:val="22"/>
          <w:lang w:eastAsia="ru-RU"/>
        </w:rPr>
      </w:pPr>
    </w:p>
    <w:p w:rsidR="00C1317F" w:rsidRPr="007D6B0D" w:rsidRDefault="00E3225B" w:rsidP="00CF50DA">
      <w:pPr>
        <w:numPr>
          <w:ilvl w:val="0"/>
          <w:numId w:val="8"/>
        </w:numPr>
        <w:tabs>
          <w:tab w:val="num" w:pos="720"/>
        </w:tabs>
        <w:suppressAutoHyphens w:val="0"/>
        <w:ind w:left="0" w:firstLine="709"/>
        <w:jc w:val="center"/>
        <w:rPr>
          <w:b/>
          <w:bCs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Действие непреодолимой силы</w:t>
      </w:r>
    </w:p>
    <w:p w:rsidR="0088632E" w:rsidRPr="007D6B0D" w:rsidRDefault="0088632E" w:rsidP="0088632E">
      <w:pPr>
        <w:suppressAutoHyphens w:val="0"/>
        <w:ind w:left="709"/>
        <w:rPr>
          <w:b/>
          <w:bCs/>
          <w:sz w:val="22"/>
          <w:szCs w:val="22"/>
          <w:lang w:eastAsia="ru-RU"/>
        </w:rPr>
      </w:pP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1</w:t>
      </w:r>
      <w:r w:rsidR="001F230B" w:rsidRPr="007D6B0D">
        <w:rPr>
          <w:bCs/>
          <w:sz w:val="22"/>
          <w:szCs w:val="22"/>
          <w:lang w:eastAsia="ru-RU"/>
        </w:rPr>
        <w:t>1</w:t>
      </w:r>
      <w:r w:rsidR="000F749E" w:rsidRPr="007D6B0D">
        <w:rPr>
          <w:bCs/>
          <w:sz w:val="22"/>
          <w:szCs w:val="22"/>
          <w:lang w:eastAsia="ru-RU"/>
        </w:rPr>
        <w:t>.1. Ни одна из Сторон не несет ответственности перед другой стороной за задержку выполнения или невыполнение обязательств по настоящему Договору, обусловленных обстоятельствами, возникшими помимо воли и желания сторон и которые нельзя предвидеть или избежать.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1</w:t>
      </w:r>
      <w:r w:rsidR="001F230B" w:rsidRPr="007D6B0D">
        <w:rPr>
          <w:bCs/>
          <w:sz w:val="22"/>
          <w:szCs w:val="22"/>
          <w:lang w:eastAsia="ru-RU"/>
        </w:rPr>
        <w:t>1</w:t>
      </w:r>
      <w:r w:rsidR="000F749E" w:rsidRPr="007D6B0D">
        <w:rPr>
          <w:bCs/>
          <w:sz w:val="22"/>
          <w:szCs w:val="22"/>
          <w:lang w:eastAsia="ru-RU"/>
        </w:rPr>
        <w:t>.2</w:t>
      </w:r>
      <w:r w:rsidRPr="007D6B0D">
        <w:rPr>
          <w:bCs/>
          <w:sz w:val="22"/>
          <w:szCs w:val="22"/>
          <w:lang w:eastAsia="ru-RU"/>
        </w:rPr>
        <w:t>.</w:t>
      </w:r>
      <w:r w:rsidR="000F749E" w:rsidRPr="007D6B0D">
        <w:rPr>
          <w:bCs/>
          <w:sz w:val="22"/>
          <w:szCs w:val="22"/>
          <w:lang w:eastAsia="ru-RU"/>
        </w:rPr>
        <w:t xml:space="preserve"> Свидетельство, выданное соответствующей торговой палатой или иным компетентным органом, является достаточным подтверждением наличия и продолжительности действия непреодолимой силы.</w:t>
      </w:r>
    </w:p>
    <w:p w:rsidR="000F749E" w:rsidRPr="007D6B0D" w:rsidRDefault="001F230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t>11</w:t>
      </w:r>
      <w:r w:rsidR="000F749E" w:rsidRPr="007D6B0D">
        <w:rPr>
          <w:bCs/>
          <w:sz w:val="22"/>
          <w:szCs w:val="22"/>
          <w:lang w:eastAsia="ru-RU"/>
        </w:rPr>
        <w:t>.3</w:t>
      </w:r>
      <w:r w:rsidR="00E3225B" w:rsidRPr="007D6B0D">
        <w:rPr>
          <w:bCs/>
          <w:sz w:val="22"/>
          <w:szCs w:val="22"/>
          <w:lang w:eastAsia="ru-RU"/>
        </w:rPr>
        <w:t>.</w:t>
      </w:r>
      <w:r w:rsidR="000F749E" w:rsidRPr="007D6B0D">
        <w:rPr>
          <w:bCs/>
          <w:sz w:val="22"/>
          <w:szCs w:val="22"/>
          <w:lang w:eastAsia="ru-RU"/>
        </w:rPr>
        <w:t xml:space="preserve"> Сторона, которая не исполняет своего обязательства, должна известить другую сторону о препятствии и его влиянии на исполнение обязательств по Договору.</w:t>
      </w:r>
    </w:p>
    <w:p w:rsidR="000F749E" w:rsidRPr="007D6B0D" w:rsidRDefault="00E3225B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  <w:r w:rsidRPr="007D6B0D">
        <w:rPr>
          <w:bCs/>
          <w:sz w:val="22"/>
          <w:szCs w:val="22"/>
          <w:lang w:eastAsia="ru-RU"/>
        </w:rPr>
        <w:lastRenderedPageBreak/>
        <w:t>1</w:t>
      </w:r>
      <w:r w:rsidR="001F230B" w:rsidRPr="007D6B0D">
        <w:rPr>
          <w:bCs/>
          <w:sz w:val="22"/>
          <w:szCs w:val="22"/>
          <w:lang w:eastAsia="ru-RU"/>
        </w:rPr>
        <w:t>1</w:t>
      </w:r>
      <w:r w:rsidR="000F749E" w:rsidRPr="007D6B0D">
        <w:rPr>
          <w:bCs/>
          <w:sz w:val="22"/>
          <w:szCs w:val="22"/>
          <w:lang w:eastAsia="ru-RU"/>
        </w:rPr>
        <w:t>.4</w:t>
      </w:r>
      <w:r w:rsidRPr="007D6B0D">
        <w:rPr>
          <w:bCs/>
          <w:sz w:val="22"/>
          <w:szCs w:val="22"/>
          <w:lang w:eastAsia="ru-RU"/>
        </w:rPr>
        <w:t xml:space="preserve">. </w:t>
      </w:r>
      <w:r w:rsidR="000F749E" w:rsidRPr="007D6B0D">
        <w:rPr>
          <w:bCs/>
          <w:sz w:val="22"/>
          <w:szCs w:val="22"/>
          <w:lang w:eastAsia="ru-RU"/>
        </w:rPr>
        <w:t>Если обязательства непреодолимой силы действуют на протяжении 3 (трех) последовательных месяцев и не обнаруживают признаков прекращения, настоящий Договор может быть расторгнут Заказчиком и Исполнителем путем направления уведомления другой стороне.</w:t>
      </w:r>
    </w:p>
    <w:p w:rsidR="000F749E" w:rsidRPr="007D6B0D" w:rsidRDefault="000F749E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</w:p>
    <w:p w:rsidR="00306582" w:rsidRPr="007D6B0D" w:rsidRDefault="00306582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</w:p>
    <w:p w:rsidR="00306582" w:rsidRPr="007D6B0D" w:rsidRDefault="00306582" w:rsidP="000F749E">
      <w:pPr>
        <w:suppressAutoHyphens w:val="0"/>
        <w:ind w:firstLine="709"/>
        <w:jc w:val="both"/>
        <w:rPr>
          <w:bCs/>
          <w:sz w:val="22"/>
          <w:szCs w:val="22"/>
          <w:lang w:eastAsia="ru-RU"/>
        </w:rPr>
      </w:pPr>
    </w:p>
    <w:p w:rsidR="000F749E" w:rsidRPr="007D6B0D" w:rsidRDefault="00E3225B" w:rsidP="00CF50DA">
      <w:pPr>
        <w:numPr>
          <w:ilvl w:val="0"/>
          <w:numId w:val="8"/>
        </w:numPr>
        <w:tabs>
          <w:tab w:val="num" w:pos="720"/>
        </w:tabs>
        <w:suppressAutoHyphens w:val="0"/>
        <w:ind w:left="0" w:firstLine="709"/>
        <w:jc w:val="center"/>
        <w:rPr>
          <w:b/>
          <w:bCs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Действующее законодательство и урегулирование конфликтов</w:t>
      </w:r>
    </w:p>
    <w:p w:rsidR="0088632E" w:rsidRPr="007D6B0D" w:rsidRDefault="0088632E" w:rsidP="0088632E">
      <w:pPr>
        <w:suppressAutoHyphens w:val="0"/>
        <w:ind w:left="709"/>
        <w:rPr>
          <w:b/>
          <w:bCs/>
          <w:sz w:val="22"/>
          <w:szCs w:val="22"/>
          <w:lang w:eastAsia="ru-RU"/>
        </w:rPr>
      </w:pPr>
    </w:p>
    <w:p w:rsidR="000F749E" w:rsidRPr="007D6B0D" w:rsidRDefault="000F749E" w:rsidP="00CF50DA">
      <w:pPr>
        <w:numPr>
          <w:ilvl w:val="1"/>
          <w:numId w:val="8"/>
        </w:numPr>
        <w:tabs>
          <w:tab w:val="num" w:pos="360"/>
        </w:tabs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Все уведомления и иные, юридически значимые извещения между Заказчиком и Исполнителем, </w:t>
      </w:r>
      <w:r w:rsidR="00325E5B" w:rsidRPr="007D6B0D">
        <w:rPr>
          <w:sz w:val="22"/>
          <w:szCs w:val="22"/>
          <w:lang w:eastAsia="ru-RU"/>
        </w:rPr>
        <w:t>оформляются в</w:t>
      </w:r>
      <w:r w:rsidRPr="007D6B0D">
        <w:rPr>
          <w:sz w:val="22"/>
          <w:szCs w:val="22"/>
          <w:lang w:eastAsia="ru-RU"/>
        </w:rPr>
        <w:t xml:space="preserve"> письменном виде и </w:t>
      </w:r>
      <w:r w:rsidR="00325E5B" w:rsidRPr="007D6B0D">
        <w:rPr>
          <w:sz w:val="22"/>
          <w:szCs w:val="22"/>
          <w:lang w:eastAsia="ru-RU"/>
        </w:rPr>
        <w:t>передаются заказным</w:t>
      </w:r>
      <w:r w:rsidRPr="007D6B0D">
        <w:rPr>
          <w:sz w:val="22"/>
          <w:szCs w:val="22"/>
          <w:lang w:eastAsia="ru-RU"/>
        </w:rPr>
        <w:t xml:space="preserve"> письмом </w:t>
      </w:r>
      <w:r w:rsidR="00325E5B" w:rsidRPr="007D6B0D">
        <w:rPr>
          <w:sz w:val="22"/>
          <w:szCs w:val="22"/>
          <w:lang w:eastAsia="ru-RU"/>
        </w:rPr>
        <w:t>или курьером</w:t>
      </w:r>
      <w:r w:rsidRPr="007D6B0D">
        <w:rPr>
          <w:sz w:val="22"/>
          <w:szCs w:val="22"/>
          <w:lang w:eastAsia="ru-RU"/>
        </w:rPr>
        <w:t xml:space="preserve"> по адресу, указа</w:t>
      </w:r>
      <w:r w:rsidR="00325E5B" w:rsidRPr="007D6B0D">
        <w:rPr>
          <w:sz w:val="22"/>
          <w:szCs w:val="22"/>
          <w:lang w:eastAsia="ru-RU"/>
        </w:rPr>
        <w:t xml:space="preserve">нному </w:t>
      </w:r>
      <w:r w:rsidRPr="007D6B0D">
        <w:rPr>
          <w:sz w:val="22"/>
          <w:szCs w:val="22"/>
          <w:lang w:eastAsia="ru-RU"/>
        </w:rPr>
        <w:t>на странице с подписями настоящего Договора.  Любая Сторона может изменить адрес для посылки уведомления, предоставив другой стороне письменное уведомление о таком изменении. Для всех уведомлений, требующихся по условиям настоящего Договора, время является существенным фактором.</w:t>
      </w:r>
    </w:p>
    <w:p w:rsidR="000F749E" w:rsidRPr="007D6B0D" w:rsidRDefault="000F749E" w:rsidP="00CF50DA">
      <w:pPr>
        <w:numPr>
          <w:ilvl w:val="1"/>
          <w:numId w:val="8"/>
        </w:numPr>
        <w:tabs>
          <w:tab w:val="num" w:pos="360"/>
        </w:tabs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Во всех иных случаях, не урегулированных настоящим Договором, Стороны будут руководствоваться нормами законодательства Российской Федерации.</w:t>
      </w:r>
    </w:p>
    <w:p w:rsidR="00AD0B2C" w:rsidRPr="007D6B0D" w:rsidRDefault="000F749E" w:rsidP="00CF50DA">
      <w:pPr>
        <w:pStyle w:val="a6"/>
        <w:numPr>
          <w:ilvl w:val="1"/>
          <w:numId w:val="7"/>
        </w:numPr>
        <w:ind w:left="0" w:firstLine="709"/>
        <w:rPr>
          <w:sz w:val="22"/>
          <w:szCs w:val="22"/>
        </w:rPr>
      </w:pPr>
      <w:r w:rsidRPr="007D6B0D">
        <w:rPr>
          <w:sz w:val="22"/>
          <w:szCs w:val="22"/>
          <w:lang w:eastAsia="ru-RU"/>
        </w:rPr>
        <w:t xml:space="preserve">Споры, которые могут возникнуть по исполнению настоящего Договора, Стороны будут стремиться разрешить в процессе переговоров и консультаций. При невозможности разрешения споров в досудебном порядке, споры подлежат рассмотрению в соответствии с действующим законодательством РФ </w:t>
      </w:r>
      <w:r w:rsidR="00AD0B2C" w:rsidRPr="007D6B0D">
        <w:rPr>
          <w:sz w:val="22"/>
          <w:szCs w:val="22"/>
        </w:rPr>
        <w:t>в Арбитражном суде Владимирской области.</w:t>
      </w:r>
    </w:p>
    <w:p w:rsidR="000F749E" w:rsidRPr="007D6B0D" w:rsidRDefault="000F749E" w:rsidP="00CF50DA">
      <w:pPr>
        <w:numPr>
          <w:ilvl w:val="1"/>
          <w:numId w:val="8"/>
        </w:numPr>
        <w:tabs>
          <w:tab w:val="num" w:pos="360"/>
          <w:tab w:val="left" w:pos="1260"/>
        </w:tabs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Стороны признают, что они полностью рассмотрели и обсудили условия настоящего Договора и Приложений к </w:t>
      </w:r>
      <w:r w:rsidR="00CE089E" w:rsidRPr="007D6B0D">
        <w:rPr>
          <w:sz w:val="22"/>
          <w:szCs w:val="22"/>
          <w:lang w:eastAsia="ru-RU"/>
        </w:rPr>
        <w:t>нему, являющихся</w:t>
      </w:r>
      <w:r w:rsidRPr="007D6B0D">
        <w:rPr>
          <w:sz w:val="22"/>
          <w:szCs w:val="22"/>
          <w:lang w:eastAsia="ru-RU"/>
        </w:rPr>
        <w:t xml:space="preserve"> его неотъемлемой частью. Настоящий Договор отменяет все предыдущие договоренности, объяснения и достигнутые соглашения между сторонами.  </w:t>
      </w:r>
    </w:p>
    <w:p w:rsidR="000F749E" w:rsidRPr="007D6B0D" w:rsidRDefault="000F749E" w:rsidP="00CF50DA">
      <w:pPr>
        <w:numPr>
          <w:ilvl w:val="1"/>
          <w:numId w:val="8"/>
        </w:numPr>
        <w:tabs>
          <w:tab w:val="num" w:pos="360"/>
        </w:tabs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Все изменения и дополнения к настоящему Договору оформляются дополнительным соглашением, вступают в силу после подписания Сторонами и являются неотъемлемой частью настоящего Договора.</w:t>
      </w:r>
    </w:p>
    <w:p w:rsidR="000F749E" w:rsidRPr="007D6B0D" w:rsidRDefault="000F749E" w:rsidP="00CF50DA">
      <w:pPr>
        <w:numPr>
          <w:ilvl w:val="1"/>
          <w:numId w:val="8"/>
        </w:numPr>
        <w:tabs>
          <w:tab w:val="num" w:pos="360"/>
        </w:tabs>
        <w:suppressAutoHyphens w:val="0"/>
        <w:ind w:left="0" w:firstLine="709"/>
        <w:jc w:val="both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Ответственным лицом за исполнение настоящего Договора со стороны Заказчика назначается </w:t>
      </w:r>
      <w:r w:rsidRPr="007D6B0D">
        <w:rPr>
          <w:sz w:val="22"/>
          <w:szCs w:val="22"/>
          <w:lang w:eastAsia="ru-RU"/>
        </w:rPr>
        <w:tab/>
        <w:t xml:space="preserve">начальник </w:t>
      </w:r>
      <w:r w:rsidR="00E3225B" w:rsidRPr="007D6B0D">
        <w:rPr>
          <w:sz w:val="22"/>
          <w:szCs w:val="22"/>
          <w:lang w:eastAsia="ru-RU"/>
        </w:rPr>
        <w:t>административно-хозяйственного отдела Управления делами филиала «Владимирэнерго» Свиридова Марина Александровна</w:t>
      </w:r>
      <w:r w:rsidRPr="007D6B0D">
        <w:rPr>
          <w:sz w:val="22"/>
          <w:szCs w:val="22"/>
          <w:lang w:eastAsia="ru-RU"/>
        </w:rPr>
        <w:t xml:space="preserve">. Стороны настоящего Договора вправе в любое время заменять или отзывать уполномоченных лиц, </w:t>
      </w:r>
      <w:r w:rsidR="004436AC" w:rsidRPr="007D6B0D">
        <w:rPr>
          <w:sz w:val="22"/>
          <w:szCs w:val="22"/>
          <w:lang w:eastAsia="ru-RU"/>
        </w:rPr>
        <w:t>посредством направления</w:t>
      </w:r>
      <w:r w:rsidRPr="007D6B0D">
        <w:rPr>
          <w:sz w:val="22"/>
          <w:szCs w:val="22"/>
          <w:lang w:eastAsia="ru-RU"/>
        </w:rPr>
        <w:t xml:space="preserve"> другой </w:t>
      </w:r>
      <w:r w:rsidR="00CE089E" w:rsidRPr="007D6B0D">
        <w:rPr>
          <w:sz w:val="22"/>
          <w:szCs w:val="22"/>
          <w:lang w:eastAsia="ru-RU"/>
        </w:rPr>
        <w:t>стороне письменного</w:t>
      </w:r>
      <w:r w:rsidRPr="007D6B0D">
        <w:rPr>
          <w:sz w:val="22"/>
          <w:szCs w:val="22"/>
          <w:lang w:eastAsia="ru-RU"/>
        </w:rPr>
        <w:t xml:space="preserve"> уведомления.</w:t>
      </w:r>
    </w:p>
    <w:p w:rsidR="00306582" w:rsidRPr="007D6B0D" w:rsidRDefault="00306582" w:rsidP="00306582">
      <w:pPr>
        <w:suppressAutoHyphens w:val="0"/>
        <w:ind w:left="709"/>
        <w:jc w:val="both"/>
        <w:rPr>
          <w:sz w:val="22"/>
          <w:szCs w:val="22"/>
          <w:lang w:eastAsia="ru-RU"/>
        </w:rPr>
      </w:pPr>
    </w:p>
    <w:p w:rsidR="00306582" w:rsidRPr="007D6B0D" w:rsidRDefault="00306582" w:rsidP="00306582">
      <w:pPr>
        <w:suppressAutoHyphens w:val="0"/>
        <w:ind w:left="709"/>
        <w:jc w:val="both"/>
        <w:rPr>
          <w:sz w:val="22"/>
          <w:szCs w:val="22"/>
          <w:lang w:eastAsia="ru-RU"/>
        </w:rPr>
      </w:pPr>
    </w:p>
    <w:p w:rsidR="000F749E" w:rsidRPr="007D6B0D" w:rsidRDefault="000F749E" w:rsidP="000F749E">
      <w:pPr>
        <w:suppressAutoHyphens w:val="0"/>
        <w:ind w:firstLine="709"/>
        <w:jc w:val="both"/>
        <w:rPr>
          <w:sz w:val="22"/>
          <w:szCs w:val="22"/>
          <w:lang w:eastAsia="ru-RU"/>
        </w:rPr>
      </w:pPr>
    </w:p>
    <w:p w:rsidR="000F749E" w:rsidRPr="007D6B0D" w:rsidRDefault="000F749E" w:rsidP="00CF50DA">
      <w:pPr>
        <w:numPr>
          <w:ilvl w:val="0"/>
          <w:numId w:val="8"/>
        </w:numPr>
        <w:tabs>
          <w:tab w:val="num" w:pos="720"/>
        </w:tabs>
        <w:suppressAutoHyphens w:val="0"/>
        <w:autoSpaceDE w:val="0"/>
        <w:autoSpaceDN w:val="0"/>
        <w:adjustRightInd w:val="0"/>
        <w:ind w:left="0" w:firstLine="709"/>
        <w:contextualSpacing/>
        <w:jc w:val="center"/>
        <w:rPr>
          <w:b/>
          <w:sz w:val="22"/>
          <w:szCs w:val="22"/>
        </w:rPr>
      </w:pPr>
      <w:r w:rsidRPr="007D6B0D">
        <w:rPr>
          <w:b/>
          <w:sz w:val="22"/>
          <w:szCs w:val="22"/>
        </w:rPr>
        <w:t xml:space="preserve"> </w:t>
      </w:r>
      <w:r w:rsidR="00E3225B" w:rsidRPr="007D6B0D">
        <w:rPr>
          <w:b/>
          <w:sz w:val="22"/>
          <w:szCs w:val="22"/>
        </w:rPr>
        <w:t>Прочие условия</w:t>
      </w:r>
    </w:p>
    <w:p w:rsidR="0088632E" w:rsidRPr="007D6B0D" w:rsidRDefault="0088632E" w:rsidP="0088632E">
      <w:pPr>
        <w:suppressAutoHyphens w:val="0"/>
        <w:autoSpaceDE w:val="0"/>
        <w:autoSpaceDN w:val="0"/>
        <w:adjustRightInd w:val="0"/>
        <w:ind w:left="709"/>
        <w:contextualSpacing/>
        <w:rPr>
          <w:b/>
          <w:sz w:val="22"/>
          <w:szCs w:val="22"/>
        </w:rPr>
      </w:pPr>
    </w:p>
    <w:p w:rsidR="000F749E" w:rsidRPr="007D6B0D" w:rsidRDefault="000F749E" w:rsidP="000F749E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Pr="007D6B0D">
        <w:rPr>
          <w:sz w:val="22"/>
          <w:szCs w:val="22"/>
        </w:rPr>
        <w:t>.1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0F749E" w:rsidRPr="007D6B0D" w:rsidRDefault="000F749E" w:rsidP="000F749E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Pr="007D6B0D">
        <w:rPr>
          <w:sz w:val="22"/>
          <w:szCs w:val="22"/>
        </w:rPr>
        <w:t>.2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Любые изменения и дополнения к настоящему Договору имеют силу только в том случае, если они оформлены дополнительным соглашением к настоящему Договору и подписаны обеими Сторонами.</w:t>
      </w:r>
    </w:p>
    <w:p w:rsidR="00AD0B2C" w:rsidRPr="007D6B0D" w:rsidRDefault="000F749E" w:rsidP="00AD0B2C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Pr="007D6B0D">
        <w:rPr>
          <w:sz w:val="22"/>
          <w:szCs w:val="22"/>
        </w:rPr>
        <w:t>.3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Уступка права требования по настоящему Договору без письменного согласования Заказчика не допускается.</w:t>
      </w:r>
    </w:p>
    <w:p w:rsidR="00AD0B2C" w:rsidRPr="007D6B0D" w:rsidRDefault="00AD0B2C" w:rsidP="00AD0B2C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13.4. По соглашению сторон объемы и периодичность оказания услуг могут изменяться (уточняться) в течение всего периода действия Договора, в пределах суммы указанной в п. 3.1. Объемы и периодичность оказания услуг могут быть уменьшены заказчиком в одностороннем порядке с уведомлением исполнителя за 30 дней.</w:t>
      </w:r>
    </w:p>
    <w:p w:rsidR="00AD0B2C" w:rsidRPr="007D6B0D" w:rsidRDefault="000F749E" w:rsidP="00AD0B2C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Pr="007D6B0D">
        <w:rPr>
          <w:sz w:val="22"/>
          <w:szCs w:val="22"/>
        </w:rPr>
        <w:t>.5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Персонал Исполнителя может быть привлечен для выполнения неотложных, аварийно–восстановительных работ, специфика которых соответствует предмету Договора, с последующим заключением дополнительного соглашения к настоящему Договору.</w:t>
      </w:r>
    </w:p>
    <w:p w:rsidR="00AD0B2C" w:rsidRPr="007D6B0D" w:rsidRDefault="000F749E" w:rsidP="00AD0B2C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Pr="007D6B0D">
        <w:rPr>
          <w:sz w:val="22"/>
          <w:szCs w:val="22"/>
        </w:rPr>
        <w:t>.6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 </w:t>
      </w:r>
      <w:r w:rsidR="00AD0B2C" w:rsidRPr="007D6B0D">
        <w:rPr>
          <w:sz w:val="22"/>
          <w:szCs w:val="22"/>
        </w:rPr>
        <w:t>В случае изменения юридических адресов и банковских реквизитов каждая из Сторон обязана известить об этом другую сторону не позднее 2–х календарных дней с момента внесения изменений.</w:t>
      </w:r>
    </w:p>
    <w:p w:rsidR="000F749E" w:rsidRPr="007D6B0D" w:rsidRDefault="00AD0B2C" w:rsidP="00AD0B2C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13.7. </w:t>
      </w:r>
      <w:r w:rsidR="000F749E" w:rsidRPr="007D6B0D">
        <w:rPr>
          <w:sz w:val="22"/>
          <w:szCs w:val="22"/>
        </w:rPr>
        <w:t>Во всем ином, не урегулированном в настоящем договоре, в частности, касающемся ответственности Сторон, сроков обнаружения ненадлежащего качества работы, сроков исковой давности, применяются нормы действующего гражданского законодательства России.</w:t>
      </w:r>
    </w:p>
    <w:p w:rsidR="000F749E" w:rsidRPr="007D6B0D" w:rsidRDefault="000F749E" w:rsidP="000F749E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Pr="007D6B0D">
        <w:rPr>
          <w:sz w:val="22"/>
          <w:szCs w:val="22"/>
        </w:rPr>
        <w:t>.</w:t>
      </w:r>
      <w:r w:rsidR="00CE089E" w:rsidRPr="007D6B0D">
        <w:rPr>
          <w:sz w:val="22"/>
          <w:szCs w:val="22"/>
        </w:rPr>
        <w:t>8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 Договор составлен в 2-х экземплярах, вступает в силу с момента его подписания и действует до </w:t>
      </w:r>
      <w:r w:rsidR="00B754C3" w:rsidRPr="007D6B0D">
        <w:rPr>
          <w:sz w:val="22"/>
          <w:szCs w:val="22"/>
        </w:rPr>
        <w:t>момента его окончательного исполнения</w:t>
      </w:r>
      <w:r w:rsidRPr="007D6B0D">
        <w:rPr>
          <w:sz w:val="22"/>
          <w:szCs w:val="22"/>
        </w:rPr>
        <w:t>.</w:t>
      </w:r>
    </w:p>
    <w:p w:rsidR="000F749E" w:rsidRPr="007D6B0D" w:rsidRDefault="000F749E" w:rsidP="000F749E">
      <w:pPr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  <w:r w:rsidRPr="007D6B0D">
        <w:rPr>
          <w:sz w:val="22"/>
          <w:szCs w:val="22"/>
        </w:rPr>
        <w:t>1</w:t>
      </w:r>
      <w:r w:rsidR="00AD0B2C" w:rsidRPr="007D6B0D">
        <w:rPr>
          <w:sz w:val="22"/>
          <w:szCs w:val="22"/>
        </w:rPr>
        <w:t>3</w:t>
      </w:r>
      <w:r w:rsidR="00CE089E" w:rsidRPr="007D6B0D">
        <w:rPr>
          <w:sz w:val="22"/>
          <w:szCs w:val="22"/>
        </w:rPr>
        <w:t>.9</w:t>
      </w:r>
      <w:r w:rsidR="00E3225B" w:rsidRPr="007D6B0D">
        <w:rPr>
          <w:sz w:val="22"/>
          <w:szCs w:val="22"/>
        </w:rPr>
        <w:t>.</w:t>
      </w:r>
      <w:r w:rsidRPr="007D6B0D">
        <w:rPr>
          <w:sz w:val="22"/>
          <w:szCs w:val="22"/>
        </w:rPr>
        <w:t xml:space="preserve"> Все приложения, указанные и поименованные в тексте Договора, являются неотъемлемой частью Договора.</w:t>
      </w:r>
    </w:p>
    <w:p w:rsidR="00E85069" w:rsidRPr="007D6B0D" w:rsidRDefault="00E85069" w:rsidP="00AD0B2C">
      <w:pPr>
        <w:tabs>
          <w:tab w:val="left" w:pos="0"/>
        </w:tabs>
        <w:rPr>
          <w:bCs/>
          <w:sz w:val="22"/>
          <w:szCs w:val="22"/>
        </w:rPr>
      </w:pPr>
    </w:p>
    <w:p w:rsidR="00306582" w:rsidRPr="007D6B0D" w:rsidRDefault="00306582" w:rsidP="00AD0B2C">
      <w:pPr>
        <w:tabs>
          <w:tab w:val="left" w:pos="0"/>
        </w:tabs>
        <w:rPr>
          <w:bCs/>
          <w:sz w:val="22"/>
          <w:szCs w:val="22"/>
        </w:rPr>
      </w:pPr>
    </w:p>
    <w:p w:rsidR="002C3A89" w:rsidRPr="007D6B0D" w:rsidRDefault="002C3A89" w:rsidP="00CF50DA">
      <w:pPr>
        <w:pStyle w:val="af4"/>
        <w:numPr>
          <w:ilvl w:val="0"/>
          <w:numId w:val="8"/>
        </w:num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Приложения</w:t>
      </w:r>
    </w:p>
    <w:p w:rsidR="0088632E" w:rsidRPr="007D6B0D" w:rsidRDefault="0088632E" w:rsidP="0088632E">
      <w:pPr>
        <w:pStyle w:val="af4"/>
        <w:tabs>
          <w:tab w:val="left" w:pos="0"/>
        </w:tabs>
        <w:ind w:left="540"/>
        <w:rPr>
          <w:b/>
          <w:bCs/>
          <w:sz w:val="22"/>
          <w:szCs w:val="22"/>
        </w:rPr>
      </w:pPr>
    </w:p>
    <w:p w:rsidR="002C3A89" w:rsidRPr="007D6B0D" w:rsidRDefault="00F46C8D" w:rsidP="00CF50DA">
      <w:pPr>
        <w:pStyle w:val="af4"/>
        <w:numPr>
          <w:ilvl w:val="1"/>
          <w:numId w:val="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Приложение № 1 - </w:t>
      </w:r>
      <w:r w:rsidR="002C3A89" w:rsidRPr="007D6B0D">
        <w:rPr>
          <w:sz w:val="22"/>
          <w:szCs w:val="22"/>
        </w:rPr>
        <w:t>Техн</w:t>
      </w:r>
      <w:r w:rsidRPr="007D6B0D">
        <w:rPr>
          <w:sz w:val="22"/>
          <w:szCs w:val="22"/>
        </w:rPr>
        <w:t>ическое задание</w:t>
      </w:r>
      <w:r w:rsidR="002C3A89" w:rsidRPr="007D6B0D">
        <w:rPr>
          <w:sz w:val="22"/>
          <w:szCs w:val="22"/>
        </w:rPr>
        <w:t>.</w:t>
      </w:r>
    </w:p>
    <w:p w:rsidR="002C3A89" w:rsidRPr="007D6B0D" w:rsidRDefault="00F46C8D" w:rsidP="00CF50DA">
      <w:pPr>
        <w:pStyle w:val="af4"/>
        <w:numPr>
          <w:ilvl w:val="1"/>
          <w:numId w:val="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7D6B0D">
        <w:rPr>
          <w:sz w:val="22"/>
          <w:szCs w:val="22"/>
        </w:rPr>
        <w:lastRenderedPageBreak/>
        <w:t xml:space="preserve">Приложение № 2 </w:t>
      </w:r>
      <w:r w:rsidR="009B500A" w:rsidRPr="007D6B0D">
        <w:rPr>
          <w:sz w:val="22"/>
          <w:szCs w:val="22"/>
        </w:rPr>
        <w:t>–</w:t>
      </w:r>
      <w:r w:rsidRPr="007D6B0D">
        <w:rPr>
          <w:sz w:val="22"/>
          <w:szCs w:val="22"/>
        </w:rPr>
        <w:t xml:space="preserve"> </w:t>
      </w:r>
      <w:r w:rsidR="00100AC1" w:rsidRPr="007D6B0D">
        <w:rPr>
          <w:sz w:val="22"/>
          <w:szCs w:val="22"/>
        </w:rPr>
        <w:t>Расчет затрат</w:t>
      </w:r>
      <w:r w:rsidR="00460E7E" w:rsidRPr="007D6B0D">
        <w:rPr>
          <w:sz w:val="22"/>
          <w:szCs w:val="22"/>
        </w:rPr>
        <w:t>.</w:t>
      </w:r>
    </w:p>
    <w:p w:rsidR="00E9380A" w:rsidRPr="007D6B0D" w:rsidRDefault="00F46C8D" w:rsidP="00CF50DA">
      <w:pPr>
        <w:pStyle w:val="af4"/>
        <w:numPr>
          <w:ilvl w:val="1"/>
          <w:numId w:val="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Приложение № 3 </w:t>
      </w:r>
      <w:r w:rsidR="009B500A" w:rsidRPr="007D6B0D">
        <w:rPr>
          <w:sz w:val="22"/>
          <w:szCs w:val="22"/>
        </w:rPr>
        <w:t>–</w:t>
      </w:r>
      <w:r w:rsidRPr="007D6B0D">
        <w:rPr>
          <w:sz w:val="22"/>
          <w:szCs w:val="22"/>
        </w:rPr>
        <w:t xml:space="preserve"> </w:t>
      </w:r>
      <w:r w:rsidR="00E9380A" w:rsidRPr="007D6B0D">
        <w:rPr>
          <w:sz w:val="22"/>
          <w:szCs w:val="22"/>
        </w:rPr>
        <w:t>Форма Акт об оказании услуг</w:t>
      </w:r>
      <w:r w:rsidR="009C23A4" w:rsidRPr="007D6B0D">
        <w:rPr>
          <w:sz w:val="22"/>
          <w:szCs w:val="22"/>
        </w:rPr>
        <w:t>.</w:t>
      </w:r>
    </w:p>
    <w:p w:rsidR="00827253" w:rsidRPr="007D6B0D" w:rsidRDefault="00B12685" w:rsidP="00CF50DA">
      <w:pPr>
        <w:pStyle w:val="af4"/>
        <w:numPr>
          <w:ilvl w:val="1"/>
          <w:numId w:val="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7D6B0D">
        <w:rPr>
          <w:sz w:val="22"/>
          <w:szCs w:val="22"/>
        </w:rPr>
        <w:t xml:space="preserve">Приложение № 4  - </w:t>
      </w:r>
      <w:r w:rsidR="009B500A" w:rsidRPr="007D6B0D">
        <w:rPr>
          <w:sz w:val="22"/>
          <w:szCs w:val="22"/>
        </w:rPr>
        <w:t>Форма Перечень информации о контрагенте.</w:t>
      </w:r>
    </w:p>
    <w:p w:rsidR="009B500A" w:rsidRPr="007D6B0D" w:rsidRDefault="009B500A" w:rsidP="00CF50DA">
      <w:pPr>
        <w:pStyle w:val="af4"/>
        <w:numPr>
          <w:ilvl w:val="1"/>
          <w:numId w:val="8"/>
        </w:numPr>
        <w:tabs>
          <w:tab w:val="left" w:pos="0"/>
        </w:tabs>
        <w:suppressAutoHyphens w:val="0"/>
        <w:jc w:val="both"/>
        <w:rPr>
          <w:b/>
          <w:bCs/>
          <w:i/>
          <w:sz w:val="22"/>
          <w:szCs w:val="22"/>
        </w:rPr>
      </w:pPr>
      <w:r w:rsidRPr="007D6B0D">
        <w:rPr>
          <w:sz w:val="22"/>
          <w:szCs w:val="22"/>
        </w:rPr>
        <w:t>Приложение №</w:t>
      </w:r>
      <w:r w:rsidR="00B12685" w:rsidRPr="007D6B0D">
        <w:rPr>
          <w:sz w:val="22"/>
          <w:szCs w:val="22"/>
        </w:rPr>
        <w:t xml:space="preserve"> 5</w:t>
      </w:r>
      <w:r w:rsidRPr="007D6B0D">
        <w:rPr>
          <w:sz w:val="22"/>
          <w:szCs w:val="22"/>
        </w:rPr>
        <w:t xml:space="preserve"> </w:t>
      </w:r>
      <w:r w:rsidR="00AD0B2C" w:rsidRPr="007D6B0D">
        <w:rPr>
          <w:sz w:val="22"/>
          <w:szCs w:val="22"/>
        </w:rPr>
        <w:t xml:space="preserve"> </w:t>
      </w:r>
      <w:r w:rsidRPr="007D6B0D">
        <w:rPr>
          <w:sz w:val="22"/>
          <w:szCs w:val="22"/>
        </w:rPr>
        <w:t xml:space="preserve">-  Форма </w:t>
      </w:r>
      <w:r w:rsidRPr="007D6B0D">
        <w:rPr>
          <w:bCs/>
          <w:sz w:val="22"/>
          <w:szCs w:val="22"/>
        </w:rPr>
        <w:t>Согласие на обработку персональных данных.</w:t>
      </w:r>
    </w:p>
    <w:p w:rsidR="0088632E" w:rsidRPr="007D6B0D" w:rsidRDefault="0088632E" w:rsidP="0088632E">
      <w:pPr>
        <w:tabs>
          <w:tab w:val="left" w:pos="0"/>
        </w:tabs>
        <w:suppressAutoHyphens w:val="0"/>
        <w:jc w:val="both"/>
        <w:rPr>
          <w:b/>
          <w:bCs/>
          <w:i/>
          <w:sz w:val="22"/>
          <w:szCs w:val="22"/>
        </w:rPr>
      </w:pPr>
    </w:p>
    <w:p w:rsidR="0088632E" w:rsidRPr="007D6B0D" w:rsidRDefault="0088632E" w:rsidP="0088632E">
      <w:pPr>
        <w:tabs>
          <w:tab w:val="left" w:pos="0"/>
        </w:tabs>
        <w:suppressAutoHyphens w:val="0"/>
        <w:jc w:val="both"/>
        <w:rPr>
          <w:b/>
          <w:bCs/>
          <w:i/>
          <w:sz w:val="22"/>
          <w:szCs w:val="22"/>
        </w:rPr>
      </w:pPr>
    </w:p>
    <w:p w:rsidR="009E7E0D" w:rsidRPr="007D6B0D" w:rsidRDefault="009E7E0D" w:rsidP="009E7E0D">
      <w:pPr>
        <w:tabs>
          <w:tab w:val="left" w:pos="0"/>
        </w:tabs>
        <w:suppressAutoHyphens w:val="0"/>
        <w:jc w:val="both"/>
        <w:rPr>
          <w:b/>
          <w:bCs/>
          <w:i/>
          <w:sz w:val="22"/>
          <w:szCs w:val="22"/>
        </w:rPr>
      </w:pPr>
    </w:p>
    <w:p w:rsidR="001E69C5" w:rsidRPr="007D6B0D" w:rsidRDefault="001F508D" w:rsidP="001F508D">
      <w:pPr>
        <w:tabs>
          <w:tab w:val="left" w:pos="0"/>
        </w:tabs>
        <w:ind w:left="567"/>
        <w:jc w:val="center"/>
        <w:rPr>
          <w:b/>
          <w:bCs/>
          <w:sz w:val="22"/>
          <w:szCs w:val="22"/>
        </w:rPr>
      </w:pPr>
      <w:r w:rsidRPr="007D6B0D">
        <w:rPr>
          <w:b/>
          <w:bCs/>
          <w:sz w:val="22"/>
          <w:szCs w:val="22"/>
        </w:rPr>
        <w:t>1</w:t>
      </w:r>
      <w:r w:rsidR="00AD0B2C" w:rsidRPr="007D6B0D">
        <w:rPr>
          <w:b/>
          <w:bCs/>
          <w:sz w:val="22"/>
          <w:szCs w:val="22"/>
        </w:rPr>
        <w:t>5</w:t>
      </w:r>
      <w:r w:rsidRPr="007D6B0D">
        <w:rPr>
          <w:b/>
          <w:bCs/>
          <w:sz w:val="22"/>
          <w:szCs w:val="22"/>
        </w:rPr>
        <w:t xml:space="preserve">. </w:t>
      </w:r>
      <w:r w:rsidR="001E69C5" w:rsidRPr="007D6B0D">
        <w:rPr>
          <w:b/>
          <w:bCs/>
          <w:sz w:val="22"/>
          <w:szCs w:val="22"/>
        </w:rPr>
        <w:t>Юридические адреса и реквизиты сторон</w:t>
      </w:r>
    </w:p>
    <w:p w:rsidR="00591735" w:rsidRPr="007D6B0D" w:rsidRDefault="00591735" w:rsidP="00591735">
      <w:pPr>
        <w:tabs>
          <w:tab w:val="left" w:pos="0"/>
        </w:tabs>
        <w:jc w:val="center"/>
        <w:rPr>
          <w:b/>
          <w:bCs/>
          <w:sz w:val="22"/>
          <w:szCs w:val="22"/>
        </w:rPr>
      </w:pPr>
    </w:p>
    <w:tbl>
      <w:tblPr>
        <w:tblW w:w="10103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063"/>
      </w:tblGrid>
      <w:tr w:rsidR="00591735" w:rsidRPr="007D6B0D" w:rsidTr="0033334B">
        <w:trPr>
          <w:trHeight w:val="284"/>
          <w:jc w:val="center"/>
        </w:trPr>
        <w:tc>
          <w:tcPr>
            <w:tcW w:w="5040" w:type="dxa"/>
          </w:tcPr>
          <w:p w:rsidR="00591735" w:rsidRPr="007D6B0D" w:rsidRDefault="00591735" w:rsidP="00F94196">
            <w:pPr>
              <w:pStyle w:val="22"/>
              <w:tabs>
                <w:tab w:val="left" w:pos="0"/>
                <w:tab w:val="left" w:pos="1276"/>
              </w:tabs>
              <w:spacing w:after="0"/>
              <w:ind w:right="-2"/>
              <w:jc w:val="center"/>
              <w:rPr>
                <w:b/>
                <w:sz w:val="22"/>
                <w:szCs w:val="22"/>
              </w:rPr>
            </w:pPr>
            <w:r w:rsidRPr="007D6B0D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5063" w:type="dxa"/>
          </w:tcPr>
          <w:p w:rsidR="00591735" w:rsidRPr="007D6B0D" w:rsidRDefault="00591735" w:rsidP="00591735">
            <w:pPr>
              <w:pStyle w:val="22"/>
              <w:tabs>
                <w:tab w:val="left" w:pos="0"/>
                <w:tab w:val="left" w:pos="1276"/>
              </w:tabs>
              <w:spacing w:after="0"/>
              <w:ind w:right="-2"/>
              <w:jc w:val="center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Исполнитель:</w:t>
            </w:r>
          </w:p>
        </w:tc>
      </w:tr>
      <w:tr w:rsidR="00591735" w:rsidRPr="007D6B0D" w:rsidTr="0033334B">
        <w:trPr>
          <w:trHeight w:val="2937"/>
          <w:jc w:val="center"/>
        </w:trPr>
        <w:tc>
          <w:tcPr>
            <w:tcW w:w="5040" w:type="dxa"/>
          </w:tcPr>
          <w:p w:rsidR="00591735" w:rsidRPr="007D6B0D" w:rsidRDefault="00591735" w:rsidP="00047ED3">
            <w:pPr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b/>
                <w:color w:val="000000"/>
                <w:sz w:val="22"/>
                <w:szCs w:val="22"/>
              </w:rPr>
              <w:t>ПАО «</w:t>
            </w:r>
            <w:r w:rsidR="0087225E" w:rsidRPr="007D6B0D">
              <w:rPr>
                <w:b/>
                <w:color w:val="000000"/>
                <w:sz w:val="22"/>
                <w:szCs w:val="22"/>
              </w:rPr>
              <w:t>Россети</w:t>
            </w:r>
            <w:r w:rsidRPr="007D6B0D">
              <w:rPr>
                <w:b/>
                <w:color w:val="000000"/>
                <w:sz w:val="22"/>
                <w:szCs w:val="22"/>
              </w:rPr>
              <w:t xml:space="preserve"> Центр и Приволжь</w:t>
            </w:r>
            <w:r w:rsidR="0087225E" w:rsidRPr="007D6B0D">
              <w:rPr>
                <w:b/>
                <w:color w:val="000000"/>
                <w:sz w:val="22"/>
                <w:szCs w:val="22"/>
              </w:rPr>
              <w:t>е</w:t>
            </w:r>
            <w:r w:rsidRPr="007D6B0D">
              <w:rPr>
                <w:b/>
                <w:color w:val="000000"/>
                <w:sz w:val="22"/>
                <w:szCs w:val="22"/>
              </w:rPr>
              <w:t>»</w:t>
            </w:r>
          </w:p>
          <w:p w:rsidR="00D14EFE" w:rsidRPr="007D6B0D" w:rsidRDefault="00D14EFE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i/>
                <w:sz w:val="22"/>
                <w:szCs w:val="22"/>
                <w:lang w:eastAsia="ru-RU"/>
              </w:rPr>
              <w:t>Юридический адрес:</w:t>
            </w:r>
            <w:r w:rsidRPr="007D6B0D">
              <w:rPr>
                <w:sz w:val="22"/>
                <w:szCs w:val="22"/>
                <w:lang w:eastAsia="ru-RU"/>
              </w:rPr>
              <w:t xml:space="preserve"> 603950, г. Нижний Новгород,</w:t>
            </w:r>
            <w:r w:rsidR="00E93E86" w:rsidRPr="007D6B0D">
              <w:rPr>
                <w:sz w:val="22"/>
                <w:szCs w:val="22"/>
                <w:lang w:eastAsia="ru-RU"/>
              </w:rPr>
              <w:t xml:space="preserve"> </w:t>
            </w:r>
            <w:r w:rsidRPr="007D6B0D">
              <w:rPr>
                <w:sz w:val="22"/>
                <w:szCs w:val="22"/>
                <w:lang w:eastAsia="ru-RU"/>
              </w:rPr>
              <w:t>ул. Рождественская, д. 33</w:t>
            </w:r>
          </w:p>
          <w:p w:rsidR="00852FC6" w:rsidRPr="007D6B0D" w:rsidRDefault="0087225E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Филиал </w:t>
            </w:r>
            <w:r w:rsidR="00ED1946" w:rsidRPr="007D6B0D">
              <w:rPr>
                <w:sz w:val="22"/>
                <w:szCs w:val="22"/>
                <w:lang w:eastAsia="ru-RU"/>
              </w:rPr>
              <w:t>ПАО «</w:t>
            </w:r>
            <w:r w:rsidRPr="007D6B0D">
              <w:rPr>
                <w:sz w:val="22"/>
                <w:szCs w:val="22"/>
                <w:lang w:eastAsia="ru-RU"/>
              </w:rPr>
              <w:t>Россети</w:t>
            </w:r>
            <w:r w:rsidR="00ED1946" w:rsidRPr="007D6B0D">
              <w:rPr>
                <w:sz w:val="22"/>
                <w:szCs w:val="22"/>
                <w:lang w:eastAsia="ru-RU"/>
              </w:rPr>
              <w:t xml:space="preserve"> Центр и Приволжь</w:t>
            </w:r>
            <w:r w:rsidRPr="007D6B0D">
              <w:rPr>
                <w:sz w:val="22"/>
                <w:szCs w:val="22"/>
                <w:lang w:eastAsia="ru-RU"/>
              </w:rPr>
              <w:t>е</w:t>
            </w:r>
            <w:r w:rsidR="00ED1946" w:rsidRPr="007D6B0D">
              <w:rPr>
                <w:sz w:val="22"/>
                <w:szCs w:val="22"/>
                <w:lang w:eastAsia="ru-RU"/>
              </w:rPr>
              <w:t>»</w:t>
            </w:r>
          </w:p>
          <w:p w:rsidR="00D14EFE" w:rsidRPr="007D6B0D" w:rsidRDefault="00386E3F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- «Владимирэнерго</w:t>
            </w:r>
            <w:r w:rsidR="00D14EFE" w:rsidRPr="007D6B0D">
              <w:rPr>
                <w:sz w:val="22"/>
                <w:szCs w:val="22"/>
                <w:lang w:eastAsia="ru-RU"/>
              </w:rPr>
              <w:t>»</w:t>
            </w:r>
          </w:p>
          <w:p w:rsidR="00ED1946" w:rsidRPr="007D6B0D" w:rsidRDefault="00D14EFE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i/>
                <w:sz w:val="22"/>
                <w:szCs w:val="22"/>
                <w:lang w:eastAsia="ru-RU"/>
              </w:rPr>
              <w:t>Почтовый адрес:</w:t>
            </w:r>
            <w:r w:rsidR="00ED1946" w:rsidRPr="007D6B0D">
              <w:rPr>
                <w:sz w:val="22"/>
                <w:szCs w:val="22"/>
                <w:lang w:eastAsia="ru-RU"/>
              </w:rPr>
              <w:t xml:space="preserve"> </w:t>
            </w:r>
            <w:r w:rsidR="00386E3F" w:rsidRPr="007D6B0D">
              <w:rPr>
                <w:sz w:val="22"/>
                <w:szCs w:val="22"/>
                <w:lang w:eastAsia="ru-RU"/>
              </w:rPr>
              <w:t>600000</w:t>
            </w:r>
            <w:r w:rsidR="00ED1946" w:rsidRPr="007D6B0D">
              <w:rPr>
                <w:sz w:val="22"/>
                <w:szCs w:val="22"/>
                <w:lang w:eastAsia="ru-RU"/>
              </w:rPr>
              <w:t xml:space="preserve">, г. </w:t>
            </w:r>
            <w:r w:rsidR="00386E3F" w:rsidRPr="007D6B0D">
              <w:rPr>
                <w:sz w:val="22"/>
                <w:szCs w:val="22"/>
                <w:lang w:eastAsia="ru-RU"/>
              </w:rPr>
              <w:t>Владимир</w:t>
            </w:r>
            <w:r w:rsidR="00ED1946" w:rsidRPr="007D6B0D">
              <w:rPr>
                <w:sz w:val="22"/>
                <w:szCs w:val="22"/>
                <w:lang w:eastAsia="ru-RU"/>
              </w:rPr>
              <w:t>,</w:t>
            </w:r>
          </w:p>
          <w:p w:rsidR="00D14EFE" w:rsidRPr="007D6B0D" w:rsidRDefault="00D14EFE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ул. </w:t>
            </w:r>
            <w:r w:rsidR="00386E3F" w:rsidRPr="007D6B0D">
              <w:rPr>
                <w:sz w:val="22"/>
                <w:szCs w:val="22"/>
                <w:lang w:eastAsia="ru-RU"/>
              </w:rPr>
              <w:t>Большая Нижегородская, д. 106</w:t>
            </w:r>
          </w:p>
          <w:p w:rsidR="00ED1946" w:rsidRPr="007D6B0D" w:rsidRDefault="00D14EFE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i/>
                <w:sz w:val="22"/>
                <w:szCs w:val="22"/>
                <w:lang w:eastAsia="ru-RU"/>
              </w:rPr>
              <w:t>Телефон:</w:t>
            </w:r>
            <w:r w:rsidRPr="007D6B0D">
              <w:rPr>
                <w:sz w:val="22"/>
                <w:szCs w:val="22"/>
                <w:lang w:eastAsia="ru-RU"/>
              </w:rPr>
              <w:t xml:space="preserve"> (49</w:t>
            </w:r>
            <w:r w:rsidR="00CA74DC" w:rsidRPr="007D6B0D">
              <w:rPr>
                <w:sz w:val="22"/>
                <w:szCs w:val="22"/>
                <w:lang w:eastAsia="ru-RU"/>
              </w:rPr>
              <w:t>22</w:t>
            </w:r>
            <w:r w:rsidRPr="007D6B0D">
              <w:rPr>
                <w:sz w:val="22"/>
                <w:szCs w:val="22"/>
                <w:lang w:eastAsia="ru-RU"/>
              </w:rPr>
              <w:t xml:space="preserve">) </w:t>
            </w:r>
            <w:r w:rsidR="00B447CC" w:rsidRPr="007D6B0D">
              <w:rPr>
                <w:bCs/>
                <w:sz w:val="22"/>
                <w:szCs w:val="22"/>
                <w:lang w:eastAsia="ru-RU"/>
              </w:rPr>
              <w:t>47-05-59</w:t>
            </w:r>
            <w:r w:rsidR="00284843" w:rsidRPr="007D6B0D">
              <w:rPr>
                <w:bCs/>
                <w:sz w:val="22"/>
                <w:szCs w:val="22"/>
                <w:lang w:eastAsia="ru-RU"/>
              </w:rPr>
              <w:t>, 47-05-22</w:t>
            </w:r>
            <w:r w:rsidRPr="007D6B0D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:rsidR="00D14EFE" w:rsidRPr="007D6B0D" w:rsidRDefault="00ED1946" w:rsidP="00D14EF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i/>
                <w:sz w:val="22"/>
                <w:szCs w:val="22"/>
                <w:lang w:eastAsia="ru-RU"/>
              </w:rPr>
              <w:t>Ф</w:t>
            </w:r>
            <w:r w:rsidR="00D14EFE" w:rsidRPr="007D6B0D">
              <w:rPr>
                <w:i/>
                <w:sz w:val="22"/>
                <w:szCs w:val="22"/>
                <w:lang w:eastAsia="ru-RU"/>
              </w:rPr>
              <w:t>акс:</w:t>
            </w:r>
            <w:r w:rsidRPr="007D6B0D">
              <w:rPr>
                <w:sz w:val="22"/>
                <w:szCs w:val="22"/>
                <w:lang w:eastAsia="ru-RU"/>
              </w:rPr>
              <w:t xml:space="preserve"> (49</w:t>
            </w:r>
            <w:r w:rsidR="00B447CC" w:rsidRPr="007D6B0D">
              <w:rPr>
                <w:sz w:val="22"/>
                <w:szCs w:val="22"/>
                <w:lang w:eastAsia="ru-RU"/>
              </w:rPr>
              <w:t>22</w:t>
            </w:r>
            <w:r w:rsidRPr="007D6B0D">
              <w:rPr>
                <w:sz w:val="22"/>
                <w:szCs w:val="22"/>
                <w:lang w:eastAsia="ru-RU"/>
              </w:rPr>
              <w:t xml:space="preserve">) </w:t>
            </w:r>
            <w:r w:rsidR="00B447CC" w:rsidRPr="007D6B0D">
              <w:rPr>
                <w:sz w:val="22"/>
                <w:szCs w:val="22"/>
                <w:lang w:eastAsia="ru-RU"/>
              </w:rPr>
              <w:t>47-05-40</w:t>
            </w:r>
          </w:p>
          <w:p w:rsidR="00591735" w:rsidRPr="007D6B0D" w:rsidRDefault="00D14EFE" w:rsidP="00BD6CC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ИНН/КПП 5260200603/</w:t>
            </w:r>
            <w:r w:rsidR="00BD6CCE" w:rsidRPr="007D6B0D">
              <w:rPr>
                <w:sz w:val="22"/>
                <w:szCs w:val="22"/>
                <w:lang w:eastAsia="ru-RU"/>
              </w:rPr>
              <w:t>526001001</w:t>
            </w:r>
          </w:p>
        </w:tc>
        <w:tc>
          <w:tcPr>
            <w:tcW w:w="5063" w:type="dxa"/>
          </w:tcPr>
          <w:p w:rsidR="00591735" w:rsidRPr="007D6B0D" w:rsidRDefault="004436AC" w:rsidP="0087225E">
            <w:pPr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91735" w:rsidRPr="007D6B0D" w:rsidTr="0033334B">
        <w:trPr>
          <w:jc w:val="center"/>
        </w:trPr>
        <w:tc>
          <w:tcPr>
            <w:tcW w:w="5040" w:type="dxa"/>
          </w:tcPr>
          <w:p w:rsidR="00591735" w:rsidRPr="007D6B0D" w:rsidRDefault="00591735" w:rsidP="00047ED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D6B0D">
              <w:rPr>
                <w:b/>
                <w:color w:val="000000"/>
                <w:sz w:val="22"/>
                <w:szCs w:val="22"/>
              </w:rPr>
              <w:t>Банковские реквизиты:</w:t>
            </w:r>
          </w:p>
          <w:p w:rsidR="00591735" w:rsidRPr="007D6B0D" w:rsidRDefault="00591735" w:rsidP="00047ED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D6B0D">
              <w:rPr>
                <w:b/>
                <w:color w:val="000000"/>
                <w:sz w:val="22"/>
                <w:szCs w:val="22"/>
              </w:rPr>
              <w:t>Получатель:</w:t>
            </w:r>
          </w:p>
          <w:p w:rsidR="00591735" w:rsidRPr="007D6B0D" w:rsidRDefault="00591735" w:rsidP="00047ED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D6B0D">
              <w:rPr>
                <w:b/>
                <w:color w:val="000000"/>
                <w:sz w:val="22"/>
                <w:szCs w:val="22"/>
              </w:rPr>
              <w:t>ПАО «</w:t>
            </w:r>
            <w:r w:rsidR="0087225E" w:rsidRPr="007D6B0D">
              <w:rPr>
                <w:b/>
                <w:color w:val="000000"/>
                <w:sz w:val="22"/>
                <w:szCs w:val="22"/>
              </w:rPr>
              <w:t>Россети</w:t>
            </w:r>
            <w:r w:rsidRPr="007D6B0D">
              <w:rPr>
                <w:b/>
                <w:color w:val="000000"/>
                <w:sz w:val="22"/>
                <w:szCs w:val="22"/>
              </w:rPr>
              <w:t xml:space="preserve"> Центра и Приволжь</w:t>
            </w:r>
            <w:r w:rsidR="0087225E" w:rsidRPr="007D6B0D">
              <w:rPr>
                <w:b/>
                <w:color w:val="000000"/>
                <w:sz w:val="22"/>
                <w:szCs w:val="22"/>
              </w:rPr>
              <w:t>е</w:t>
            </w:r>
            <w:r w:rsidRPr="007D6B0D">
              <w:rPr>
                <w:b/>
                <w:color w:val="000000"/>
                <w:sz w:val="22"/>
                <w:szCs w:val="22"/>
              </w:rPr>
              <w:t>»</w:t>
            </w:r>
          </w:p>
          <w:p w:rsidR="00591735" w:rsidRPr="007D6B0D" w:rsidRDefault="00591735" w:rsidP="00047ED3">
            <w:pPr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>ИНН 5260200603</w:t>
            </w:r>
          </w:p>
          <w:p w:rsidR="00FD1543" w:rsidRPr="007D6B0D" w:rsidRDefault="00591735" w:rsidP="0039227D">
            <w:pPr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 xml:space="preserve">Расч. счет № </w:t>
            </w:r>
            <w:r w:rsidR="009C23A4" w:rsidRPr="007D6B0D">
              <w:rPr>
                <w:color w:val="000000"/>
                <w:sz w:val="22"/>
                <w:szCs w:val="22"/>
              </w:rPr>
              <w:t>40702810100012101995</w:t>
            </w:r>
          </w:p>
          <w:p w:rsidR="00D40753" w:rsidRPr="007D6B0D" w:rsidRDefault="001228A6" w:rsidP="00BD6CCE">
            <w:pPr>
              <w:suppressAutoHyphens w:val="0"/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 xml:space="preserve">Филиал </w:t>
            </w:r>
            <w:r w:rsidR="00BD6CCE" w:rsidRPr="007D6B0D">
              <w:rPr>
                <w:color w:val="000000"/>
                <w:sz w:val="22"/>
                <w:szCs w:val="22"/>
              </w:rPr>
              <w:t>Банка ГПБ (АО)</w:t>
            </w:r>
            <w:r w:rsidR="00D40753" w:rsidRPr="007D6B0D">
              <w:rPr>
                <w:color w:val="000000"/>
                <w:sz w:val="22"/>
                <w:szCs w:val="22"/>
              </w:rPr>
              <w:t xml:space="preserve"> «Приволжский»</w:t>
            </w:r>
          </w:p>
          <w:p w:rsidR="0039227D" w:rsidRPr="007D6B0D" w:rsidRDefault="004558B5" w:rsidP="0039227D">
            <w:pPr>
              <w:suppressAutoHyphens w:val="0"/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>в г. Нижний Новгород</w:t>
            </w:r>
          </w:p>
          <w:p w:rsidR="00591735" w:rsidRPr="007D6B0D" w:rsidRDefault="00591735" w:rsidP="00047ED3">
            <w:pPr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 xml:space="preserve">К/счет № </w:t>
            </w:r>
            <w:r w:rsidR="009C23A4" w:rsidRPr="007D6B0D">
              <w:rPr>
                <w:color w:val="000000"/>
                <w:sz w:val="22"/>
                <w:szCs w:val="22"/>
              </w:rPr>
              <w:t>30101810700000000764</w:t>
            </w:r>
          </w:p>
          <w:p w:rsidR="00A5530A" w:rsidRPr="007D6B0D" w:rsidRDefault="00A5530A" w:rsidP="00047ED3">
            <w:pPr>
              <w:jc w:val="both"/>
              <w:rPr>
                <w:color w:val="000000"/>
                <w:sz w:val="22"/>
                <w:szCs w:val="22"/>
              </w:rPr>
            </w:pPr>
            <w:r w:rsidRPr="007D6B0D">
              <w:rPr>
                <w:color w:val="000000"/>
                <w:sz w:val="22"/>
                <w:szCs w:val="22"/>
              </w:rPr>
              <w:t>БИК 042202764</w:t>
            </w:r>
          </w:p>
        </w:tc>
        <w:tc>
          <w:tcPr>
            <w:tcW w:w="5063" w:type="dxa"/>
          </w:tcPr>
          <w:p w:rsidR="00591735" w:rsidRPr="007D6B0D" w:rsidRDefault="00591735" w:rsidP="004436AC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9B2EBD" w:rsidRPr="007D6B0D" w:rsidRDefault="009B2EBD" w:rsidP="007F49B9">
      <w:pPr>
        <w:pStyle w:val="a3"/>
        <w:rPr>
          <w:sz w:val="22"/>
          <w:szCs w:val="22"/>
        </w:rPr>
      </w:pPr>
    </w:p>
    <w:tbl>
      <w:tblPr>
        <w:tblW w:w="10103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063"/>
      </w:tblGrid>
      <w:tr w:rsidR="00100AC1" w:rsidRPr="007D6B0D" w:rsidTr="00974074">
        <w:trPr>
          <w:trHeight w:val="284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Заказчик:</w:t>
            </w:r>
          </w:p>
          <w:p w:rsidR="00E578CB" w:rsidRPr="007D6B0D" w:rsidRDefault="00E578CB" w:rsidP="00974074">
            <w:pPr>
              <w:widowControl w:val="0"/>
              <w:tabs>
                <w:tab w:val="left" w:pos="4968"/>
              </w:tabs>
              <w:autoSpaceDN w:val="0"/>
              <w:textAlignment w:val="baseline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Исполнитель:</w:t>
            </w: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100AC1" w:rsidRPr="007D6B0D" w:rsidTr="00974074">
        <w:trPr>
          <w:trHeight w:val="1118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_____________________ / </w:t>
            </w:r>
            <w:r w:rsidR="0087225E" w:rsidRPr="007D6B0D">
              <w:rPr>
                <w:sz w:val="22"/>
                <w:szCs w:val="22"/>
                <w:lang w:eastAsia="ru-RU"/>
              </w:rPr>
              <w:t>______________</w:t>
            </w:r>
            <w:r w:rsidR="00974074" w:rsidRPr="007D6B0D">
              <w:rPr>
                <w:sz w:val="22"/>
                <w:szCs w:val="22"/>
                <w:lang w:eastAsia="ru-RU"/>
              </w:rPr>
              <w:t xml:space="preserve"> </w:t>
            </w:r>
            <w:r w:rsidRPr="007D6B0D">
              <w:rPr>
                <w:sz w:val="22"/>
                <w:szCs w:val="22"/>
                <w:lang w:eastAsia="ru-RU"/>
              </w:rPr>
              <w:t xml:space="preserve"> /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 (подпись)    </w:t>
            </w:r>
            <w:r w:rsidR="00974074"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</w:t>
            </w:r>
            <w:r w:rsidRPr="007D6B0D">
              <w:rPr>
                <w:sz w:val="22"/>
                <w:szCs w:val="22"/>
                <w:vertAlign w:val="superscript"/>
                <w:lang w:eastAsia="ru-RU"/>
              </w:rPr>
              <w:t>(расшифровка)</w:t>
            </w:r>
          </w:p>
          <w:p w:rsidR="00100AC1" w:rsidRPr="007D6B0D" w:rsidRDefault="004436AC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« ___ » ________________ 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м.п.</w:t>
            </w:r>
          </w:p>
        </w:tc>
        <w:tc>
          <w:tcPr>
            <w:tcW w:w="5063" w:type="dxa"/>
          </w:tcPr>
          <w:p w:rsidR="00100AC1" w:rsidRPr="007D6B0D" w:rsidRDefault="004436AC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_____________________ / </w:t>
            </w:r>
            <w:r w:rsidR="0087225E" w:rsidRPr="007D6B0D">
              <w:rPr>
                <w:sz w:val="22"/>
                <w:szCs w:val="22"/>
                <w:lang w:eastAsia="ru-RU"/>
              </w:rPr>
              <w:t>________________</w:t>
            </w:r>
            <w:r w:rsidR="00100AC1" w:rsidRPr="007D6B0D">
              <w:rPr>
                <w:sz w:val="22"/>
                <w:szCs w:val="22"/>
                <w:lang w:eastAsia="ru-RU"/>
              </w:rPr>
              <w:t xml:space="preserve"> /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 (подпись)                                      (расшифровка)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« ___ » ________________ 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м.п.</w:t>
            </w:r>
          </w:p>
        </w:tc>
      </w:tr>
    </w:tbl>
    <w:p w:rsidR="00BF1AD0" w:rsidRPr="007D6B0D" w:rsidRDefault="00BF1AD0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F1AD0" w:rsidRPr="007D6B0D" w:rsidRDefault="00BF1AD0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F1AD0" w:rsidRPr="007D6B0D" w:rsidRDefault="00BF1AD0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F75C1A" w:rsidRPr="007D6B0D" w:rsidRDefault="00F75C1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100AC1" w:rsidRPr="007D6B0D" w:rsidRDefault="00100AC1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9B500A" w:rsidRPr="007D6B0D" w:rsidRDefault="009B500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Приложение № 2</w:t>
      </w:r>
    </w:p>
    <w:p w:rsidR="009B500A" w:rsidRPr="007D6B0D" w:rsidRDefault="009B500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к договору № </w:t>
      </w:r>
    </w:p>
    <w:p w:rsidR="009B500A" w:rsidRPr="007D6B0D" w:rsidRDefault="00E578CB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от «__» __________ </w:t>
      </w:r>
      <w:r w:rsidR="009B500A" w:rsidRPr="007D6B0D">
        <w:rPr>
          <w:sz w:val="22"/>
          <w:szCs w:val="22"/>
          <w:lang w:eastAsia="ru-RU"/>
        </w:rPr>
        <w:t>г.</w:t>
      </w:r>
    </w:p>
    <w:p w:rsidR="009B500A" w:rsidRPr="007D6B0D" w:rsidRDefault="009B500A" w:rsidP="009B500A">
      <w:pPr>
        <w:widowControl w:val="0"/>
        <w:autoSpaceDN w:val="0"/>
        <w:ind w:firstLine="709"/>
        <w:jc w:val="both"/>
        <w:textAlignment w:val="baseline"/>
        <w:rPr>
          <w:sz w:val="22"/>
          <w:szCs w:val="22"/>
          <w:lang w:eastAsia="ru-RU"/>
        </w:rPr>
      </w:pPr>
    </w:p>
    <w:p w:rsidR="009B500A" w:rsidRPr="007D6B0D" w:rsidRDefault="00100AC1" w:rsidP="009B500A">
      <w:pPr>
        <w:suppressAutoHyphens w:val="0"/>
        <w:jc w:val="center"/>
        <w:rPr>
          <w:b/>
          <w:sz w:val="22"/>
          <w:szCs w:val="22"/>
          <w:lang w:eastAsia="ru-RU"/>
        </w:rPr>
      </w:pPr>
      <w:r w:rsidRPr="007D6B0D">
        <w:rPr>
          <w:b/>
          <w:sz w:val="22"/>
          <w:szCs w:val="22"/>
          <w:lang w:eastAsia="ru-RU"/>
        </w:rPr>
        <w:t>Расчет затра</w:t>
      </w:r>
      <w:r w:rsidR="00E9380A" w:rsidRPr="007D6B0D">
        <w:rPr>
          <w:b/>
          <w:sz w:val="22"/>
          <w:szCs w:val="22"/>
          <w:lang w:eastAsia="ru-RU"/>
        </w:rPr>
        <w:t>т</w:t>
      </w:r>
    </w:p>
    <w:p w:rsidR="00460E7E" w:rsidRPr="007D6B0D" w:rsidRDefault="00460E7E" w:rsidP="009B500A">
      <w:pPr>
        <w:suppressAutoHyphens w:val="0"/>
        <w:jc w:val="center"/>
        <w:rPr>
          <w:sz w:val="22"/>
          <w:szCs w:val="22"/>
          <w:lang w:eastAsia="ru-RU"/>
        </w:rPr>
      </w:pPr>
    </w:p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755"/>
        <w:gridCol w:w="2804"/>
        <w:gridCol w:w="1403"/>
        <w:gridCol w:w="1681"/>
        <w:gridCol w:w="1863"/>
        <w:gridCol w:w="2268"/>
      </w:tblGrid>
      <w:tr w:rsidR="009B500A" w:rsidRPr="007D6B0D" w:rsidTr="007C7716">
        <w:trPr>
          <w:trHeight w:val="1077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№</w:t>
            </w:r>
            <w:r w:rsidRPr="007D6B0D">
              <w:rPr>
                <w:color w:val="000000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2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Тип помещения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Площадь,</w:t>
            </w:r>
            <w:r w:rsidRPr="007D6B0D">
              <w:rPr>
                <w:color w:val="000000"/>
                <w:sz w:val="22"/>
                <w:szCs w:val="22"/>
                <w:lang w:eastAsia="ru-RU"/>
              </w:rPr>
              <w:br/>
              <w:t>м</w:t>
            </w:r>
            <w:r w:rsidRPr="007D6B0D">
              <w:rPr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9B" w:rsidRPr="00F2349B" w:rsidRDefault="00F2349B" w:rsidP="00F2349B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  <w:r w:rsidRPr="00F2349B">
              <w:rPr>
                <w:color w:val="000000"/>
                <w:sz w:val="22"/>
                <w:szCs w:val="22"/>
                <w:lang w:eastAsia="ru-RU"/>
              </w:rPr>
              <w:t>Цена за м</w:t>
            </w:r>
            <w:r w:rsidRPr="00F2349B">
              <w:rPr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</w:p>
          <w:p w:rsidR="009B500A" w:rsidRPr="007D6B0D" w:rsidRDefault="00F2349B" w:rsidP="00F2349B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  <w:r w:rsidRPr="00F2349B">
              <w:rPr>
                <w:color w:val="000000"/>
                <w:sz w:val="22"/>
                <w:szCs w:val="22"/>
                <w:lang w:eastAsia="ru-RU"/>
              </w:rPr>
              <w:t>(без учета НДС)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9B" w:rsidRPr="00F2349B" w:rsidRDefault="00F2349B" w:rsidP="00F2349B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  <w:r w:rsidRPr="00F2349B">
              <w:rPr>
                <w:color w:val="000000"/>
                <w:sz w:val="22"/>
                <w:szCs w:val="22"/>
                <w:lang w:eastAsia="ru-RU"/>
              </w:rPr>
              <w:t xml:space="preserve">Стоимость </w:t>
            </w:r>
          </w:p>
          <w:p w:rsidR="009B500A" w:rsidRPr="007D6B0D" w:rsidRDefault="00F2349B" w:rsidP="00F2349B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  <w:r w:rsidRPr="00F2349B">
              <w:rPr>
                <w:color w:val="000000"/>
                <w:sz w:val="22"/>
                <w:szCs w:val="22"/>
                <w:lang w:eastAsia="ru-RU"/>
              </w:rPr>
              <w:t>за м</w:t>
            </w:r>
            <w:r w:rsidRPr="00F2349B">
              <w:rPr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F2349B">
              <w:rPr>
                <w:color w:val="000000"/>
                <w:sz w:val="22"/>
                <w:szCs w:val="22"/>
                <w:lang w:eastAsia="ru-RU"/>
              </w:rPr>
              <w:br/>
              <w:t>(без учета НДС)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500A" w:rsidRPr="007D6B0D" w:rsidRDefault="00F2349B" w:rsidP="00F75C1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  <w:r w:rsidRPr="00F2349B">
              <w:rPr>
                <w:color w:val="000000"/>
                <w:sz w:val="22"/>
                <w:szCs w:val="22"/>
                <w:lang w:eastAsia="ru-RU"/>
              </w:rPr>
              <w:t>Общая стоимость,</w:t>
            </w:r>
            <w:r w:rsidRPr="00F2349B">
              <w:rPr>
                <w:color w:val="000000"/>
                <w:sz w:val="22"/>
                <w:szCs w:val="22"/>
                <w:lang w:eastAsia="ru-RU"/>
              </w:rPr>
              <w:br/>
              <w:t>(без учета НДС)</w:t>
            </w:r>
            <w:r w:rsidR="007C7716" w:rsidRPr="007D6B0D">
              <w:rPr>
                <w:color w:val="000000"/>
                <w:sz w:val="22"/>
                <w:szCs w:val="22"/>
                <w:lang w:eastAsia="ru-RU"/>
              </w:rPr>
              <w:t>)</w:t>
            </w:r>
            <w:r w:rsidR="009B500A" w:rsidRPr="007D6B0D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9B500A" w:rsidRPr="007D6B0D" w:rsidTr="00F75C1A">
        <w:trPr>
          <w:trHeight w:val="3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Служебные помещения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6F6145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B500A" w:rsidRPr="007D6B0D" w:rsidTr="00F75C1A">
        <w:trPr>
          <w:trHeight w:val="72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Производственные помещения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B500A" w:rsidRPr="007D6B0D" w:rsidTr="00F75C1A">
        <w:trPr>
          <w:trHeight w:val="3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Санузлы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B500A" w:rsidRPr="007D6B0D" w:rsidTr="00F75C1A">
        <w:trPr>
          <w:trHeight w:val="3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 xml:space="preserve">Сезонное мытье окон </w:t>
            </w:r>
          </w:p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*из расчета 2 р/год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2349B" w:rsidRPr="007D6B0D" w:rsidTr="00F75C1A">
        <w:trPr>
          <w:trHeight w:val="3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2349B" w:rsidRPr="007D6B0D" w:rsidRDefault="00F2349B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349B" w:rsidRDefault="00F2349B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Сезонное мытье окон </w:t>
            </w:r>
            <w:r w:rsidRPr="00F2349B">
              <w:rPr>
                <w:color w:val="000000"/>
                <w:sz w:val="22"/>
                <w:szCs w:val="22"/>
                <w:lang w:eastAsia="ru-RU"/>
              </w:rPr>
              <w:t>методом промышленного альпинизма</w:t>
            </w:r>
          </w:p>
          <w:p w:rsidR="00F2349B" w:rsidRPr="007D6B0D" w:rsidRDefault="00F2349B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*из расчета 2р/год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2349B" w:rsidRPr="007D6B0D" w:rsidRDefault="00F2349B" w:rsidP="009B500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349B" w:rsidRPr="007D6B0D" w:rsidRDefault="00F2349B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2349B" w:rsidRPr="007D6B0D" w:rsidRDefault="00F2349B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2349B" w:rsidRPr="007D6B0D" w:rsidRDefault="00F2349B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B500A" w:rsidRPr="007D6B0D" w:rsidTr="00F75C1A">
        <w:trPr>
          <w:trHeight w:val="72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00A" w:rsidRPr="007D6B0D" w:rsidRDefault="00F2349B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Квартальные услуги по хим. чистке напольного покрытия</w:t>
            </w:r>
          </w:p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B500A" w:rsidRPr="007D6B0D" w:rsidTr="00F75C1A">
        <w:trPr>
          <w:trHeight w:val="3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00A" w:rsidRPr="007D6B0D" w:rsidRDefault="00F2349B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00A" w:rsidRPr="007D6B0D" w:rsidRDefault="009B500A" w:rsidP="007C7716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color w:val="000000"/>
                <w:sz w:val="22"/>
                <w:szCs w:val="22"/>
                <w:lang w:eastAsia="ru-RU"/>
              </w:rPr>
              <w:t>Территория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500A" w:rsidRPr="007D6B0D" w:rsidRDefault="009B500A" w:rsidP="009B500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D70F2" w:rsidRPr="007D6B0D" w:rsidTr="00F75C1A">
        <w:trPr>
          <w:trHeight w:val="330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D70F2" w:rsidRPr="007D6B0D" w:rsidRDefault="000D70F2" w:rsidP="009B500A">
            <w:pPr>
              <w:autoSpaceDN w:val="0"/>
              <w:jc w:val="center"/>
              <w:textAlignment w:val="baseline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7D6B0D">
              <w:rPr>
                <w:b/>
                <w:color w:val="000000"/>
                <w:sz w:val="22"/>
                <w:szCs w:val="22"/>
                <w:lang w:eastAsia="ru-RU"/>
              </w:rPr>
              <w:t>Итого, без учета НДС: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70F2" w:rsidRPr="007D6B0D" w:rsidRDefault="000D70F2" w:rsidP="009B500A">
            <w:pPr>
              <w:autoSpaceDN w:val="0"/>
              <w:jc w:val="center"/>
              <w:textAlignment w:val="baseline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70F2" w:rsidRPr="007D6B0D" w:rsidRDefault="000D70F2" w:rsidP="009B500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D70F2" w:rsidRPr="007D6B0D" w:rsidRDefault="000D70F2" w:rsidP="009B500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9B500A" w:rsidRPr="007D6B0D" w:rsidRDefault="009B500A" w:rsidP="00C21627">
      <w:pPr>
        <w:suppressAutoHyphens w:val="0"/>
        <w:ind w:firstLine="709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Примечание:</w:t>
      </w:r>
    </w:p>
    <w:p w:rsidR="009B500A" w:rsidRPr="007D6B0D" w:rsidRDefault="00974074" w:rsidP="00CF50DA">
      <w:pPr>
        <w:numPr>
          <w:ilvl w:val="0"/>
          <w:numId w:val="5"/>
        </w:numPr>
        <w:suppressAutoHyphens w:val="0"/>
        <w:autoSpaceDN w:val="0"/>
        <w:ind w:left="0" w:firstLine="709"/>
        <w:contextualSpacing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Стоимость оказанных услуг</w:t>
      </w:r>
      <w:r w:rsidR="009B500A" w:rsidRPr="007D6B0D">
        <w:rPr>
          <w:sz w:val="22"/>
          <w:szCs w:val="22"/>
          <w:lang w:eastAsia="ru-RU"/>
        </w:rPr>
        <w:t xml:space="preserve"> указан</w:t>
      </w:r>
      <w:r w:rsidRPr="007D6B0D">
        <w:rPr>
          <w:sz w:val="22"/>
          <w:szCs w:val="22"/>
          <w:lang w:eastAsia="ru-RU"/>
        </w:rPr>
        <w:t>а</w:t>
      </w:r>
      <w:r w:rsidR="009B500A" w:rsidRPr="007D6B0D">
        <w:rPr>
          <w:sz w:val="22"/>
          <w:szCs w:val="22"/>
          <w:lang w:eastAsia="ru-RU"/>
        </w:rPr>
        <w:t xml:space="preserve"> с учетом НДС.</w:t>
      </w:r>
    </w:p>
    <w:p w:rsidR="00E5137D" w:rsidRPr="007D6B0D" w:rsidRDefault="009B500A" w:rsidP="00974074">
      <w:pPr>
        <w:widowControl w:val="0"/>
        <w:autoSpaceDN w:val="0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Стоимость </w:t>
      </w:r>
      <w:r w:rsidR="00C21627" w:rsidRPr="007D6B0D">
        <w:rPr>
          <w:sz w:val="22"/>
          <w:szCs w:val="22"/>
          <w:lang w:eastAsia="ru-RU"/>
        </w:rPr>
        <w:t>оказанных услуг</w:t>
      </w:r>
      <w:r w:rsidRPr="007D6B0D">
        <w:rPr>
          <w:sz w:val="22"/>
          <w:szCs w:val="22"/>
          <w:lang w:eastAsia="ru-RU"/>
        </w:rPr>
        <w:t xml:space="preserve"> согласно </w:t>
      </w:r>
      <w:r w:rsidR="00E5137D" w:rsidRPr="007D6B0D">
        <w:rPr>
          <w:sz w:val="22"/>
          <w:szCs w:val="22"/>
          <w:lang w:eastAsia="ru-RU"/>
        </w:rPr>
        <w:t>спецификации,</w:t>
      </w:r>
      <w:r w:rsidRPr="007D6B0D">
        <w:rPr>
          <w:sz w:val="22"/>
          <w:szCs w:val="22"/>
          <w:lang w:eastAsia="ru-RU"/>
        </w:rPr>
        <w:t xml:space="preserve"> </w:t>
      </w:r>
      <w:r w:rsidR="00E5137D" w:rsidRPr="007D6B0D">
        <w:rPr>
          <w:sz w:val="22"/>
          <w:szCs w:val="22"/>
          <w:lang w:eastAsia="ru-RU"/>
        </w:rPr>
        <w:t xml:space="preserve">составляет </w:t>
      </w:r>
      <w:r w:rsidR="00F75C1A" w:rsidRPr="007D6B0D">
        <w:rPr>
          <w:b/>
          <w:sz w:val="22"/>
          <w:szCs w:val="22"/>
          <w:lang w:eastAsia="ru-RU"/>
        </w:rPr>
        <w:t>________________</w:t>
      </w:r>
      <w:r w:rsidR="005504A0" w:rsidRPr="007D6B0D">
        <w:rPr>
          <w:b/>
          <w:sz w:val="22"/>
          <w:szCs w:val="22"/>
          <w:lang w:eastAsia="ru-RU"/>
        </w:rPr>
        <w:t xml:space="preserve"> </w:t>
      </w:r>
      <w:r w:rsidRPr="007D6B0D">
        <w:rPr>
          <w:sz w:val="22"/>
          <w:szCs w:val="22"/>
          <w:lang w:eastAsia="ru-RU"/>
        </w:rPr>
        <w:t xml:space="preserve">руб. </w:t>
      </w:r>
      <w:r w:rsidR="005504A0" w:rsidRPr="007D6B0D">
        <w:rPr>
          <w:sz w:val="22"/>
          <w:szCs w:val="22"/>
          <w:lang w:eastAsia="ru-RU"/>
        </w:rPr>
        <w:t>00</w:t>
      </w:r>
      <w:r w:rsidRPr="007D6B0D">
        <w:rPr>
          <w:sz w:val="22"/>
          <w:szCs w:val="22"/>
          <w:lang w:eastAsia="ru-RU"/>
        </w:rPr>
        <w:t xml:space="preserve"> коп. </w:t>
      </w:r>
    </w:p>
    <w:p w:rsidR="00F75C1A" w:rsidRPr="007D6B0D" w:rsidRDefault="00F75C1A" w:rsidP="00F75C1A">
      <w:pPr>
        <w:widowControl w:val="0"/>
        <w:autoSpaceDN w:val="0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___________________________________, в т. ч.  НДС 20%: _________________________.</w:t>
      </w:r>
    </w:p>
    <w:p w:rsidR="00F75C1A" w:rsidRPr="007D6B0D" w:rsidRDefault="00F75C1A" w:rsidP="00F75C1A">
      <w:pPr>
        <w:pStyle w:val="af4"/>
        <w:widowControl w:val="0"/>
        <w:autoSpaceDN w:val="0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  <w:t>(цифрами и прописью)</w:t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  <w:t>(цифрами и прописью)</w:t>
      </w:r>
    </w:p>
    <w:p w:rsidR="00C21627" w:rsidRPr="007D6B0D" w:rsidRDefault="009B500A" w:rsidP="00CF50DA">
      <w:pPr>
        <w:pStyle w:val="af4"/>
        <w:widowControl w:val="0"/>
        <w:numPr>
          <w:ilvl w:val="0"/>
          <w:numId w:val="5"/>
        </w:numPr>
        <w:autoSpaceDN w:val="0"/>
        <w:ind w:hanging="11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Срок</w:t>
      </w:r>
      <w:r w:rsidR="00E5137D" w:rsidRPr="007D6B0D">
        <w:rPr>
          <w:sz w:val="22"/>
          <w:szCs w:val="22"/>
          <w:lang w:eastAsia="ru-RU"/>
        </w:rPr>
        <w:t xml:space="preserve"> оказания услуг</w:t>
      </w:r>
      <w:r w:rsidRPr="007D6B0D">
        <w:rPr>
          <w:sz w:val="22"/>
          <w:szCs w:val="22"/>
          <w:lang w:eastAsia="ru-RU"/>
        </w:rPr>
        <w:t xml:space="preserve">: </w:t>
      </w:r>
      <w:r w:rsidR="0087225E" w:rsidRPr="007D6B0D">
        <w:rPr>
          <w:sz w:val="22"/>
          <w:szCs w:val="22"/>
          <w:lang w:eastAsia="ru-RU"/>
        </w:rPr>
        <w:t>_______________________</w:t>
      </w:r>
    </w:p>
    <w:p w:rsidR="009B500A" w:rsidRPr="007D6B0D" w:rsidRDefault="009B500A" w:rsidP="00F2349B">
      <w:pPr>
        <w:pStyle w:val="af4"/>
        <w:widowControl w:val="0"/>
        <w:autoSpaceDN w:val="0"/>
        <w:ind w:left="709"/>
        <w:jc w:val="both"/>
        <w:textAlignment w:val="baseline"/>
        <w:rPr>
          <w:sz w:val="22"/>
          <w:szCs w:val="22"/>
          <w:lang w:eastAsia="ru-RU"/>
        </w:rPr>
      </w:pPr>
    </w:p>
    <w:tbl>
      <w:tblPr>
        <w:tblW w:w="10103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063"/>
      </w:tblGrid>
      <w:tr w:rsidR="00100AC1" w:rsidRPr="007D6B0D" w:rsidTr="00974074">
        <w:trPr>
          <w:trHeight w:val="284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Заказчик:</w:t>
            </w:r>
          </w:p>
          <w:p w:rsidR="00100AC1" w:rsidRPr="007D6B0D" w:rsidRDefault="00100AC1" w:rsidP="0087225E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Исполнитель:</w:t>
            </w: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100AC1" w:rsidRPr="007D6B0D" w:rsidTr="00974074">
        <w:trPr>
          <w:trHeight w:val="1118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_____________________ </w:t>
            </w:r>
            <w:r w:rsidR="00974074" w:rsidRPr="007D6B0D">
              <w:rPr>
                <w:sz w:val="22"/>
                <w:szCs w:val="22"/>
                <w:lang w:eastAsia="ru-RU"/>
              </w:rPr>
              <w:t xml:space="preserve"> / </w:t>
            </w:r>
            <w:r w:rsidR="0087225E" w:rsidRPr="007D6B0D">
              <w:rPr>
                <w:sz w:val="22"/>
                <w:szCs w:val="22"/>
                <w:lang w:eastAsia="ru-RU"/>
              </w:rPr>
              <w:t>__________</w:t>
            </w:r>
            <w:r w:rsidR="00974074" w:rsidRPr="007D6B0D">
              <w:rPr>
                <w:sz w:val="22"/>
                <w:szCs w:val="22"/>
                <w:lang w:eastAsia="ru-RU"/>
              </w:rPr>
              <w:t xml:space="preserve"> </w:t>
            </w:r>
            <w:r w:rsidRPr="007D6B0D">
              <w:rPr>
                <w:sz w:val="22"/>
                <w:szCs w:val="22"/>
                <w:lang w:eastAsia="ru-RU"/>
              </w:rPr>
              <w:t xml:space="preserve"> /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 (подпись)    </w:t>
            </w:r>
            <w:r w:rsidR="00974074"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</w:t>
            </w:r>
            <w:r w:rsidRPr="007D6B0D">
              <w:rPr>
                <w:sz w:val="22"/>
                <w:szCs w:val="22"/>
                <w:vertAlign w:val="superscript"/>
                <w:lang w:eastAsia="ru-RU"/>
              </w:rPr>
              <w:t>(расшифровка)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« ___ » ____</w:t>
            </w:r>
            <w:r w:rsidR="00D45A14" w:rsidRPr="007D6B0D">
              <w:rPr>
                <w:sz w:val="22"/>
                <w:szCs w:val="22"/>
                <w:lang w:eastAsia="ru-RU"/>
              </w:rPr>
              <w:t xml:space="preserve">____________ </w:t>
            </w:r>
            <w:r w:rsidRPr="007D6B0D">
              <w:rPr>
                <w:sz w:val="22"/>
                <w:szCs w:val="22"/>
                <w:lang w:eastAsia="ru-RU"/>
              </w:rPr>
              <w:t xml:space="preserve"> г.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м.п.</w:t>
            </w: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_____________________ / </w:t>
            </w:r>
            <w:r w:rsidR="0087225E" w:rsidRPr="007D6B0D">
              <w:rPr>
                <w:sz w:val="22"/>
                <w:szCs w:val="22"/>
                <w:lang w:eastAsia="ru-RU"/>
              </w:rPr>
              <w:t>_______________</w:t>
            </w:r>
            <w:r w:rsidRPr="007D6B0D">
              <w:rPr>
                <w:sz w:val="22"/>
                <w:szCs w:val="22"/>
                <w:lang w:eastAsia="ru-RU"/>
              </w:rPr>
              <w:t xml:space="preserve"> /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 (подпись)                                      (расшифровка)</w:t>
            </w:r>
          </w:p>
          <w:p w:rsidR="00100AC1" w:rsidRPr="007D6B0D" w:rsidRDefault="00D45A14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« ___ » ________________ </w:t>
            </w:r>
            <w:r w:rsidR="00100AC1" w:rsidRPr="007D6B0D">
              <w:rPr>
                <w:sz w:val="22"/>
                <w:szCs w:val="22"/>
                <w:lang w:eastAsia="ru-RU"/>
              </w:rPr>
              <w:t xml:space="preserve"> г.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м.п.</w:t>
            </w:r>
          </w:p>
        </w:tc>
      </w:tr>
    </w:tbl>
    <w:p w:rsidR="009C23A4" w:rsidRPr="007D6B0D" w:rsidRDefault="009C23A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D45A14" w:rsidRPr="007D6B0D" w:rsidRDefault="00D45A1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D45A14" w:rsidRPr="007D6B0D" w:rsidRDefault="00D45A1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306582" w:rsidRPr="007D6B0D" w:rsidRDefault="00306582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87225E" w:rsidRPr="007D6B0D" w:rsidRDefault="0087225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87225E" w:rsidRPr="007D6B0D" w:rsidRDefault="0087225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B22FC3" w:rsidRPr="007D6B0D" w:rsidRDefault="00B22FC3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CE089E" w:rsidRPr="007D6B0D" w:rsidRDefault="00CE089E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9C23A4" w:rsidRPr="007D6B0D" w:rsidRDefault="009C23A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9C23A4" w:rsidRPr="007D6B0D" w:rsidRDefault="009C23A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9C23A4" w:rsidRPr="007D6B0D" w:rsidRDefault="009C23A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9C23A4" w:rsidRPr="007D6B0D" w:rsidRDefault="009C23A4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E1449B" w:rsidRPr="007D6B0D" w:rsidRDefault="00E1449B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Приложение № 3</w:t>
      </w:r>
    </w:p>
    <w:p w:rsidR="00E1449B" w:rsidRPr="007D6B0D" w:rsidRDefault="00E1449B" w:rsidP="00E1449B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к договору №  </w:t>
      </w:r>
    </w:p>
    <w:p w:rsidR="00E1449B" w:rsidRPr="007D6B0D" w:rsidRDefault="0087225E" w:rsidP="00E1449B">
      <w:pPr>
        <w:widowControl w:val="0"/>
        <w:autoSpaceDN w:val="0"/>
        <w:ind w:left="4678"/>
        <w:jc w:val="center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 </w:t>
      </w:r>
      <w:r w:rsidR="00E578CB" w:rsidRPr="007D6B0D">
        <w:rPr>
          <w:sz w:val="22"/>
          <w:szCs w:val="22"/>
          <w:lang w:eastAsia="ru-RU"/>
        </w:rPr>
        <w:t xml:space="preserve">от «__» ___________ </w:t>
      </w:r>
      <w:r w:rsidR="00E1449B" w:rsidRPr="007D6B0D">
        <w:rPr>
          <w:sz w:val="22"/>
          <w:szCs w:val="22"/>
          <w:lang w:eastAsia="ru-RU"/>
        </w:rPr>
        <w:t>г.</w:t>
      </w:r>
    </w:p>
    <w:p w:rsidR="00E1449B" w:rsidRPr="007D6B0D" w:rsidRDefault="00E1449B" w:rsidP="00100AC1">
      <w:pPr>
        <w:widowControl w:val="0"/>
        <w:tabs>
          <w:tab w:val="left" w:pos="6379"/>
        </w:tabs>
        <w:autoSpaceDN w:val="0"/>
        <w:textAlignment w:val="baseline"/>
        <w:rPr>
          <w:sz w:val="22"/>
          <w:szCs w:val="22"/>
          <w:lang w:eastAsia="ru-RU"/>
        </w:rPr>
      </w:pPr>
    </w:p>
    <w:p w:rsidR="00E1449B" w:rsidRPr="007D6B0D" w:rsidRDefault="00E1449B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</w:p>
    <w:p w:rsidR="00E1449B" w:rsidRPr="007D6B0D" w:rsidRDefault="00E1449B" w:rsidP="00E1449B">
      <w:pPr>
        <w:widowControl w:val="0"/>
        <w:overflowPunct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г. Владимир</w:t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  <w:t xml:space="preserve">                                                                                                «__» _________г.</w:t>
      </w:r>
    </w:p>
    <w:p w:rsidR="00100AC1" w:rsidRPr="007D6B0D" w:rsidRDefault="00100AC1" w:rsidP="00E1449B">
      <w:pPr>
        <w:widowControl w:val="0"/>
        <w:overflowPunct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</w:p>
    <w:p w:rsidR="00100AC1" w:rsidRPr="007D6B0D" w:rsidRDefault="00100AC1" w:rsidP="00100AC1">
      <w:pPr>
        <w:suppressAutoHyphens w:val="0"/>
        <w:rPr>
          <w:b/>
          <w:sz w:val="22"/>
          <w:szCs w:val="22"/>
          <w:lang w:eastAsia="ru-RU"/>
        </w:rPr>
      </w:pPr>
      <w:r w:rsidRPr="007D6B0D">
        <w:rPr>
          <w:b/>
          <w:sz w:val="22"/>
          <w:szCs w:val="22"/>
          <w:lang w:eastAsia="ru-RU"/>
        </w:rPr>
        <w:t>Форма</w:t>
      </w:r>
    </w:p>
    <w:p w:rsidR="00E1449B" w:rsidRPr="007D6B0D" w:rsidRDefault="00E1449B" w:rsidP="009E7E0D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7D6B0D">
        <w:rPr>
          <w:b/>
          <w:sz w:val="22"/>
          <w:szCs w:val="22"/>
          <w:lang w:eastAsia="ru-RU"/>
        </w:rPr>
        <w:t>Акт об оказании услуг</w:t>
      </w:r>
    </w:p>
    <w:p w:rsidR="00E1449B" w:rsidRPr="007D6B0D" w:rsidRDefault="00E1449B" w:rsidP="00E1449B">
      <w:pPr>
        <w:widowControl w:val="0"/>
        <w:autoSpaceDE w:val="0"/>
        <w:spacing w:before="120"/>
        <w:ind w:right="-104" w:firstLine="709"/>
        <w:jc w:val="center"/>
        <w:rPr>
          <w:b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5063"/>
        <w:gridCol w:w="216"/>
      </w:tblGrid>
      <w:tr w:rsidR="00E1449B" w:rsidRPr="007D6B0D" w:rsidTr="00100AC1">
        <w:trPr>
          <w:trHeight w:val="8790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9B" w:rsidRPr="007D6B0D" w:rsidRDefault="0087225E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Акт №    от 00.00.0000</w:t>
            </w:r>
            <w:r w:rsidR="009C23A4" w:rsidRPr="007D6B0D">
              <w:rPr>
                <w:sz w:val="22"/>
                <w:szCs w:val="22"/>
                <w:lang w:eastAsia="ru-RU"/>
              </w:rPr>
              <w:t xml:space="preserve"> </w:t>
            </w:r>
            <w:r w:rsidR="00E1449B" w:rsidRPr="007D6B0D">
              <w:rPr>
                <w:sz w:val="22"/>
                <w:szCs w:val="22"/>
                <w:lang w:eastAsia="ru-RU"/>
              </w:rPr>
              <w:t>г.</w:t>
            </w:r>
          </w:p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Исполнитель: </w:t>
            </w:r>
          </w:p>
          <w:p w:rsidR="00C46AE1" w:rsidRPr="007D6B0D" w:rsidRDefault="00E1449B" w:rsidP="00C46AE1">
            <w:pPr>
              <w:widowControl w:val="0"/>
              <w:tabs>
                <w:tab w:val="left" w:pos="4968"/>
              </w:tabs>
              <w:autoSpaceDN w:val="0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Заказчик: </w:t>
            </w:r>
            <w:r w:rsidR="00C46AE1" w:rsidRPr="007D6B0D">
              <w:rPr>
                <w:sz w:val="22"/>
                <w:szCs w:val="22"/>
                <w:lang w:eastAsia="ru-RU"/>
              </w:rPr>
              <w:t>филиал ПАО «МРСК Центра и Приволжья»  - «Владимирэнерго»</w:t>
            </w:r>
          </w:p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Основание: договор №            </w:t>
            </w:r>
            <w:r w:rsidR="00C21627" w:rsidRPr="007D6B0D">
              <w:rPr>
                <w:sz w:val="22"/>
                <w:szCs w:val="22"/>
                <w:lang w:eastAsia="ru-RU"/>
              </w:rPr>
              <w:t xml:space="preserve">                     от «__» ___ </w:t>
            </w:r>
            <w:r w:rsidRPr="007D6B0D">
              <w:rPr>
                <w:sz w:val="22"/>
                <w:szCs w:val="22"/>
                <w:lang w:eastAsia="ru-RU"/>
              </w:rPr>
              <w:t>г.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4227"/>
              <w:gridCol w:w="1134"/>
              <w:gridCol w:w="906"/>
              <w:gridCol w:w="1668"/>
              <w:gridCol w:w="1674"/>
            </w:tblGrid>
            <w:tr w:rsidR="00E1449B" w:rsidRPr="007D6B0D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№</w:t>
                  </w:r>
                </w:p>
              </w:tc>
              <w:tc>
                <w:tcPr>
                  <w:tcW w:w="4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Наименование работ, услуг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Кол-во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Ед.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Цена</w:t>
                  </w:r>
                </w:p>
              </w:tc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Сумма</w:t>
                  </w:r>
                </w:p>
              </w:tc>
            </w:tr>
            <w:tr w:rsidR="00E1449B" w:rsidRPr="007D6B0D"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1</w:t>
                  </w:r>
                </w:p>
              </w:tc>
              <w:tc>
                <w:tcPr>
                  <w:tcW w:w="4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Оказание клининговых услуг за  ____________ месяц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49B" w:rsidRPr="007D6B0D" w:rsidRDefault="00E1449B" w:rsidP="00E1449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120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  <w:t xml:space="preserve">     Итого: </w:t>
            </w:r>
          </w:p>
          <w:p w:rsidR="00E1449B" w:rsidRPr="007D6B0D" w:rsidRDefault="00E1449B" w:rsidP="00100AC1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                                                                                          </w:t>
            </w:r>
            <w:r w:rsidR="00100AC1" w:rsidRPr="007D6B0D">
              <w:rPr>
                <w:sz w:val="22"/>
                <w:szCs w:val="22"/>
                <w:lang w:eastAsia="ru-RU"/>
              </w:rPr>
              <w:t xml:space="preserve">                В том числе НДС:</w:t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  <w:r w:rsidRPr="007D6B0D">
              <w:rPr>
                <w:sz w:val="22"/>
                <w:szCs w:val="22"/>
                <w:lang w:eastAsia="ru-RU"/>
              </w:rPr>
              <w:tab/>
            </w:r>
          </w:p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Всего оказано услуг на сумму : ______________________________________________________</w:t>
            </w:r>
          </w:p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_________________________________________________________________________________</w:t>
            </w:r>
          </w:p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_________________________________________________________________________________</w:t>
            </w:r>
          </w:p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  <w:tbl>
            <w:tblPr>
              <w:tblW w:w="10103" w:type="dxa"/>
              <w:jc w:val="center"/>
              <w:tblLook w:val="0000" w:firstRow="0" w:lastRow="0" w:firstColumn="0" w:lastColumn="0" w:noHBand="0" w:noVBand="0"/>
            </w:tblPr>
            <w:tblGrid>
              <w:gridCol w:w="5040"/>
              <w:gridCol w:w="5063"/>
            </w:tblGrid>
            <w:tr w:rsidR="00100AC1" w:rsidRPr="007D6B0D" w:rsidTr="00974074">
              <w:trPr>
                <w:trHeight w:val="284"/>
                <w:jc w:val="center"/>
              </w:trPr>
              <w:tc>
                <w:tcPr>
                  <w:tcW w:w="5040" w:type="dxa"/>
                </w:tcPr>
                <w:p w:rsidR="00100AC1" w:rsidRPr="007D6B0D" w:rsidRDefault="00100AC1" w:rsidP="00974074">
                  <w:pPr>
                    <w:suppressAutoHyphens w:val="0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b/>
                      <w:sz w:val="22"/>
                      <w:szCs w:val="22"/>
                      <w:lang w:eastAsia="ru-RU"/>
                    </w:rPr>
                    <w:t>Заказчик:</w:t>
                  </w:r>
                </w:p>
                <w:p w:rsidR="00E578CB" w:rsidRPr="007D6B0D" w:rsidRDefault="00E578CB" w:rsidP="00974074">
                  <w:pPr>
                    <w:widowControl w:val="0"/>
                    <w:tabs>
                      <w:tab w:val="left" w:pos="4968"/>
                    </w:tabs>
                    <w:autoSpaceDN w:val="0"/>
                    <w:textAlignment w:val="baseline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  <w:p w:rsidR="00100AC1" w:rsidRPr="007D6B0D" w:rsidRDefault="00100AC1" w:rsidP="00974074">
                  <w:pPr>
                    <w:suppressAutoHyphens w:val="0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  <w:p w:rsidR="00100AC1" w:rsidRPr="007D6B0D" w:rsidRDefault="00100AC1" w:rsidP="00974074">
                  <w:pPr>
                    <w:suppressAutoHyphens w:val="0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063" w:type="dxa"/>
                </w:tcPr>
                <w:p w:rsidR="00100AC1" w:rsidRPr="007D6B0D" w:rsidRDefault="00100AC1" w:rsidP="00974074">
                  <w:pPr>
                    <w:suppressAutoHyphens w:val="0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b/>
                      <w:sz w:val="22"/>
                      <w:szCs w:val="22"/>
                      <w:lang w:eastAsia="ru-RU"/>
                    </w:rPr>
                    <w:t>Исполнитель: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  <w:p w:rsidR="00100AC1" w:rsidRPr="007D6B0D" w:rsidRDefault="00100AC1" w:rsidP="00974074">
                  <w:pPr>
                    <w:suppressAutoHyphens w:val="0"/>
                    <w:rPr>
                      <w:b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00AC1" w:rsidRPr="007D6B0D" w:rsidTr="00974074">
              <w:trPr>
                <w:trHeight w:val="1118"/>
                <w:jc w:val="center"/>
              </w:trPr>
              <w:tc>
                <w:tcPr>
                  <w:tcW w:w="5040" w:type="dxa"/>
                </w:tcPr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 xml:space="preserve">_____________________ / </w:t>
                  </w:r>
                  <w:r w:rsidR="0087225E" w:rsidRPr="007D6B0D">
                    <w:rPr>
                      <w:sz w:val="22"/>
                      <w:szCs w:val="22"/>
                      <w:lang w:eastAsia="ru-RU"/>
                    </w:rPr>
                    <w:t>_____________</w:t>
                  </w:r>
                  <w:r w:rsidRPr="007D6B0D">
                    <w:rPr>
                      <w:sz w:val="22"/>
                      <w:szCs w:val="22"/>
                      <w:lang w:eastAsia="ru-RU"/>
                    </w:rPr>
                    <w:t>/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vertAlign w:val="superscript"/>
                      <w:lang w:eastAsia="ru-RU"/>
                    </w:rPr>
                    <w:t xml:space="preserve">                         (подпись)    </w:t>
                  </w:r>
                  <w:r w:rsidR="00974074" w:rsidRPr="007D6B0D">
                    <w:rPr>
                      <w:sz w:val="22"/>
                      <w:szCs w:val="22"/>
                      <w:vertAlign w:val="superscript"/>
                      <w:lang w:eastAsia="ru-RU"/>
                    </w:rPr>
                    <w:t xml:space="preserve">                         </w:t>
                  </w:r>
                  <w:r w:rsidRPr="007D6B0D">
                    <w:rPr>
                      <w:sz w:val="22"/>
                      <w:szCs w:val="22"/>
                      <w:vertAlign w:val="superscript"/>
                      <w:lang w:eastAsia="ru-RU"/>
                    </w:rPr>
                    <w:t>(расшифровка)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« ___ » ________________ 20 __ г.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м.п.</w:t>
                  </w:r>
                </w:p>
              </w:tc>
              <w:tc>
                <w:tcPr>
                  <w:tcW w:w="5063" w:type="dxa"/>
                </w:tcPr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 xml:space="preserve">_____________________ / </w:t>
                  </w:r>
                  <w:r w:rsidR="0087225E" w:rsidRPr="007D6B0D">
                    <w:rPr>
                      <w:sz w:val="22"/>
                      <w:szCs w:val="22"/>
                      <w:lang w:eastAsia="ru-RU"/>
                    </w:rPr>
                    <w:t>________________</w:t>
                  </w:r>
                  <w:r w:rsidRPr="007D6B0D">
                    <w:rPr>
                      <w:sz w:val="22"/>
                      <w:szCs w:val="22"/>
                      <w:lang w:eastAsia="ru-RU"/>
                    </w:rPr>
                    <w:t>/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vertAlign w:val="superscript"/>
                      <w:lang w:eastAsia="ru-RU"/>
                    </w:rPr>
                    <w:t xml:space="preserve">                         (подпись)                                      (расшифровка)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« ___ » ________________ 20 __ г.</w:t>
                  </w:r>
                </w:p>
                <w:p w:rsidR="00100AC1" w:rsidRPr="007D6B0D" w:rsidRDefault="00100AC1" w:rsidP="00974074">
                  <w:pPr>
                    <w:suppressAutoHyphens w:val="0"/>
                    <w:rPr>
                      <w:sz w:val="22"/>
                      <w:szCs w:val="22"/>
                      <w:lang w:eastAsia="ru-RU"/>
                    </w:rPr>
                  </w:pPr>
                  <w:r w:rsidRPr="007D6B0D">
                    <w:rPr>
                      <w:sz w:val="22"/>
                      <w:szCs w:val="22"/>
                      <w:lang w:eastAsia="ru-RU"/>
                    </w:rPr>
                    <w:t>м.п.</w:t>
                  </w:r>
                </w:p>
              </w:tc>
            </w:tr>
          </w:tbl>
          <w:p w:rsidR="00E1449B" w:rsidRPr="007D6B0D" w:rsidRDefault="00E1449B" w:rsidP="00C21627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eastAsia="ru-RU"/>
              </w:rPr>
            </w:pPr>
          </w:p>
        </w:tc>
      </w:tr>
      <w:tr w:rsidR="00100AC1" w:rsidRPr="007D6B0D" w:rsidTr="00100AC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  <w:trHeight w:val="284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Заказчик:</w:t>
            </w: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Исполнитель:</w:t>
            </w: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100AC1" w:rsidRPr="007D6B0D" w:rsidTr="00100AC1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6" w:type="dxa"/>
          <w:trHeight w:val="1118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_____________________ / </w:t>
            </w:r>
            <w:r w:rsidR="0087225E" w:rsidRPr="007D6B0D">
              <w:rPr>
                <w:sz w:val="22"/>
                <w:szCs w:val="22"/>
                <w:lang w:eastAsia="ru-RU"/>
              </w:rPr>
              <w:t>_____________</w:t>
            </w:r>
            <w:r w:rsidRPr="007D6B0D">
              <w:rPr>
                <w:sz w:val="22"/>
                <w:szCs w:val="22"/>
                <w:lang w:eastAsia="ru-RU"/>
              </w:rPr>
              <w:t>/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 (подпись)    </w:t>
            </w:r>
            <w:r w:rsidR="00974074"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</w:t>
            </w: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(расшифровка)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« ___ » _______</w:t>
            </w:r>
            <w:r w:rsidR="00D45A14" w:rsidRPr="007D6B0D">
              <w:rPr>
                <w:sz w:val="22"/>
                <w:szCs w:val="22"/>
                <w:lang w:eastAsia="ru-RU"/>
              </w:rPr>
              <w:t xml:space="preserve">_________ 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м.п.</w:t>
            </w: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_____________________ /</w:t>
            </w:r>
            <w:r w:rsidR="00D45A14" w:rsidRPr="007D6B0D">
              <w:rPr>
                <w:sz w:val="22"/>
                <w:szCs w:val="22"/>
                <w:lang w:eastAsia="ru-RU"/>
              </w:rPr>
              <w:t xml:space="preserve"> </w:t>
            </w:r>
            <w:r w:rsidR="0087225E" w:rsidRPr="007D6B0D">
              <w:rPr>
                <w:sz w:val="22"/>
                <w:szCs w:val="22"/>
                <w:lang w:eastAsia="ru-RU"/>
              </w:rPr>
              <w:t>_______________</w:t>
            </w:r>
            <w:r w:rsidRPr="007D6B0D">
              <w:rPr>
                <w:sz w:val="22"/>
                <w:szCs w:val="22"/>
                <w:lang w:eastAsia="ru-RU"/>
              </w:rPr>
              <w:t>/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vertAlign w:val="superscript"/>
                <w:lang w:eastAsia="ru-RU"/>
              </w:rPr>
              <w:t xml:space="preserve">                         (подпись)                                      (расшифровка)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 xml:space="preserve">« ___ » ________________ </w:t>
            </w:r>
          </w:p>
          <w:p w:rsidR="00100AC1" w:rsidRPr="007D6B0D" w:rsidRDefault="00100AC1" w:rsidP="0097407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м.п.</w:t>
            </w:r>
          </w:p>
        </w:tc>
      </w:tr>
    </w:tbl>
    <w:p w:rsidR="00E1449B" w:rsidRPr="007D6B0D" w:rsidRDefault="00E1449B" w:rsidP="00100AC1">
      <w:pPr>
        <w:widowControl w:val="0"/>
        <w:autoSpaceDE w:val="0"/>
        <w:spacing w:before="120"/>
        <w:ind w:right="-104"/>
        <w:jc w:val="both"/>
        <w:rPr>
          <w:lang w:eastAsia="ru-RU"/>
        </w:rPr>
      </w:pPr>
    </w:p>
    <w:tbl>
      <w:tblPr>
        <w:tblW w:w="9720" w:type="dxa"/>
        <w:tblInd w:w="-72" w:type="dxa"/>
        <w:tblLook w:val="01E0" w:firstRow="1" w:lastRow="1" w:firstColumn="1" w:lastColumn="1" w:noHBand="0" w:noVBand="0"/>
      </w:tblPr>
      <w:tblGrid>
        <w:gridCol w:w="4834"/>
        <w:gridCol w:w="4886"/>
      </w:tblGrid>
      <w:tr w:rsidR="00E1449B" w:rsidRPr="007D6B0D" w:rsidTr="00E1449B">
        <w:tc>
          <w:tcPr>
            <w:tcW w:w="4834" w:type="dxa"/>
          </w:tcPr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8"/>
                <w:szCs w:val="8"/>
                <w:lang w:eastAsia="ru-RU"/>
              </w:rPr>
            </w:pPr>
          </w:p>
        </w:tc>
        <w:tc>
          <w:tcPr>
            <w:tcW w:w="4886" w:type="dxa"/>
          </w:tcPr>
          <w:p w:rsidR="00E1449B" w:rsidRPr="007D6B0D" w:rsidRDefault="00E1449B" w:rsidP="00E1449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8"/>
                <w:szCs w:val="8"/>
                <w:lang w:eastAsia="ru-RU"/>
              </w:rPr>
            </w:pPr>
          </w:p>
        </w:tc>
      </w:tr>
    </w:tbl>
    <w:p w:rsidR="00C21627" w:rsidRPr="007D6B0D" w:rsidRDefault="00C21627" w:rsidP="00100AC1">
      <w:pPr>
        <w:widowControl w:val="0"/>
        <w:tabs>
          <w:tab w:val="left" w:pos="6379"/>
        </w:tabs>
        <w:autoSpaceDN w:val="0"/>
        <w:textAlignment w:val="baseline"/>
        <w:rPr>
          <w:sz w:val="22"/>
          <w:szCs w:val="22"/>
          <w:lang w:eastAsia="ru-RU"/>
        </w:rPr>
      </w:pPr>
    </w:p>
    <w:p w:rsidR="0087225E" w:rsidRPr="007D6B0D" w:rsidRDefault="0087225E" w:rsidP="00100AC1">
      <w:pPr>
        <w:widowControl w:val="0"/>
        <w:tabs>
          <w:tab w:val="left" w:pos="6379"/>
        </w:tabs>
        <w:autoSpaceDN w:val="0"/>
        <w:textAlignment w:val="baseline"/>
        <w:rPr>
          <w:sz w:val="22"/>
          <w:szCs w:val="22"/>
          <w:lang w:eastAsia="ru-RU"/>
        </w:rPr>
      </w:pPr>
    </w:p>
    <w:p w:rsidR="0087225E" w:rsidRPr="007D6B0D" w:rsidRDefault="0087225E" w:rsidP="00100AC1">
      <w:pPr>
        <w:widowControl w:val="0"/>
        <w:tabs>
          <w:tab w:val="left" w:pos="6379"/>
        </w:tabs>
        <w:autoSpaceDN w:val="0"/>
        <w:textAlignment w:val="baseline"/>
        <w:rPr>
          <w:sz w:val="22"/>
          <w:szCs w:val="22"/>
          <w:lang w:eastAsia="ru-RU"/>
        </w:rPr>
      </w:pPr>
    </w:p>
    <w:p w:rsidR="0087225E" w:rsidRPr="007D6B0D" w:rsidRDefault="0087225E" w:rsidP="00100AC1">
      <w:pPr>
        <w:widowControl w:val="0"/>
        <w:tabs>
          <w:tab w:val="left" w:pos="6379"/>
        </w:tabs>
        <w:autoSpaceDN w:val="0"/>
        <w:textAlignment w:val="baseline"/>
        <w:rPr>
          <w:sz w:val="22"/>
          <w:szCs w:val="22"/>
          <w:lang w:eastAsia="ru-RU"/>
        </w:rPr>
      </w:pPr>
    </w:p>
    <w:p w:rsidR="009B500A" w:rsidRPr="007D6B0D" w:rsidRDefault="009B500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Приложение № </w:t>
      </w:r>
      <w:r w:rsidR="00E1449B" w:rsidRPr="007D6B0D">
        <w:rPr>
          <w:sz w:val="22"/>
          <w:szCs w:val="22"/>
          <w:lang w:eastAsia="ru-RU"/>
        </w:rPr>
        <w:t>4</w:t>
      </w:r>
    </w:p>
    <w:p w:rsidR="009B500A" w:rsidRPr="007D6B0D" w:rsidRDefault="009B500A" w:rsidP="009B500A">
      <w:pPr>
        <w:widowControl w:val="0"/>
        <w:tabs>
          <w:tab w:val="left" w:pos="6379"/>
        </w:tabs>
        <w:autoSpaceDN w:val="0"/>
        <w:ind w:left="6379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к договору №  </w:t>
      </w:r>
    </w:p>
    <w:p w:rsidR="009B500A" w:rsidRPr="007D6B0D" w:rsidRDefault="0087225E" w:rsidP="0087225E">
      <w:pPr>
        <w:widowControl w:val="0"/>
        <w:autoSpaceDN w:val="0"/>
        <w:ind w:left="4678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                               </w:t>
      </w:r>
      <w:r w:rsidR="00E578CB" w:rsidRPr="007D6B0D">
        <w:rPr>
          <w:sz w:val="22"/>
          <w:szCs w:val="22"/>
          <w:lang w:eastAsia="ru-RU"/>
        </w:rPr>
        <w:t xml:space="preserve">от «__» ___________ </w:t>
      </w:r>
    </w:p>
    <w:p w:rsidR="009B500A" w:rsidRPr="007D6B0D" w:rsidRDefault="009B500A" w:rsidP="009B500A">
      <w:pPr>
        <w:widowControl w:val="0"/>
        <w:autoSpaceDN w:val="0"/>
        <w:ind w:firstLine="709"/>
        <w:jc w:val="both"/>
        <w:textAlignment w:val="baseline"/>
        <w:rPr>
          <w:sz w:val="22"/>
          <w:szCs w:val="22"/>
          <w:lang w:eastAsia="ru-RU"/>
        </w:rPr>
      </w:pPr>
    </w:p>
    <w:p w:rsidR="009B500A" w:rsidRPr="007D6B0D" w:rsidRDefault="009B500A" w:rsidP="009E7E0D">
      <w:pPr>
        <w:suppressAutoHyphens w:val="0"/>
        <w:jc w:val="center"/>
        <w:rPr>
          <w:b/>
          <w:sz w:val="22"/>
          <w:szCs w:val="22"/>
          <w:lang w:eastAsia="ru-RU"/>
        </w:rPr>
      </w:pPr>
      <w:r w:rsidRPr="007D6B0D">
        <w:rPr>
          <w:b/>
          <w:sz w:val="22"/>
          <w:szCs w:val="22"/>
          <w:lang w:eastAsia="ru-RU"/>
        </w:rPr>
        <w:t>Форма</w:t>
      </w:r>
    </w:p>
    <w:p w:rsidR="009B500A" w:rsidRPr="007D6B0D" w:rsidRDefault="009B500A" w:rsidP="009B500A">
      <w:pPr>
        <w:widowControl w:val="0"/>
        <w:autoSpaceDN w:val="0"/>
        <w:ind w:firstLine="709"/>
        <w:jc w:val="both"/>
        <w:textAlignment w:val="baseline"/>
        <w:rPr>
          <w:sz w:val="22"/>
          <w:szCs w:val="22"/>
          <w:lang w:eastAsia="ru-RU"/>
        </w:rPr>
      </w:pPr>
    </w:p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cr/>
      </w:r>
      <w:r w:rsidRPr="007D6B0D">
        <w:rPr>
          <w:b/>
          <w:sz w:val="22"/>
          <w:szCs w:val="22"/>
          <w:lang w:eastAsia="ru-RU"/>
        </w:rPr>
        <w:t xml:space="preserve"> Перечень информации о контрагенте</w:t>
      </w:r>
    </w:p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</w:p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</w:p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38"/>
        <w:gridCol w:w="656"/>
        <w:gridCol w:w="728"/>
        <w:gridCol w:w="862"/>
        <w:gridCol w:w="710"/>
        <w:gridCol w:w="750"/>
        <w:gridCol w:w="929"/>
        <w:gridCol w:w="349"/>
        <w:gridCol w:w="587"/>
        <w:gridCol w:w="620"/>
        <w:gridCol w:w="750"/>
        <w:gridCol w:w="623"/>
        <w:gridCol w:w="849"/>
        <w:gridCol w:w="821"/>
        <w:gridCol w:w="849"/>
      </w:tblGrid>
      <w:tr w:rsidR="009B500A" w:rsidRPr="007D6B0D" w:rsidTr="00047ED3">
        <w:trPr>
          <w:trHeight w:val="525"/>
        </w:trPr>
        <w:tc>
          <w:tcPr>
            <w:tcW w:w="17540" w:type="dxa"/>
            <w:gridSpan w:val="15"/>
            <w:noWrap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textAlignment w:val="baseline"/>
              <w:rPr>
                <w:sz w:val="22"/>
                <w:szCs w:val="22"/>
                <w:lang w:eastAsia="ru-RU"/>
              </w:rPr>
            </w:pPr>
            <w:r w:rsidRPr="007D6B0D">
              <w:rPr>
                <w:sz w:val="22"/>
                <w:szCs w:val="22"/>
                <w:lang w:eastAsia="ru-RU"/>
              </w:rPr>
              <w:t>Наименование и адрес Исполнителя:</w:t>
            </w:r>
          </w:p>
        </w:tc>
      </w:tr>
      <w:tr w:rsidR="009B500A" w:rsidRPr="007D6B0D" w:rsidTr="00047ED3">
        <w:trPr>
          <w:trHeight w:val="450"/>
        </w:trPr>
        <w:tc>
          <w:tcPr>
            <w:tcW w:w="460" w:type="dxa"/>
            <w:noWrap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947" w:type="dxa"/>
            <w:gridSpan w:val="6"/>
            <w:noWrap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Наименование  контрагента</w:t>
            </w:r>
          </w:p>
        </w:tc>
        <w:tc>
          <w:tcPr>
            <w:tcW w:w="9133" w:type="dxa"/>
            <w:gridSpan w:val="8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9B500A" w:rsidRPr="007D6B0D" w:rsidTr="00047ED3">
        <w:trPr>
          <w:trHeight w:val="870"/>
        </w:trPr>
        <w:tc>
          <w:tcPr>
            <w:tcW w:w="46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42" w:right="-35"/>
              <w:jc w:val="right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42" w:right="-35"/>
              <w:jc w:val="right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42" w:right="-35"/>
              <w:jc w:val="right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093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ИНН</w:t>
            </w:r>
          </w:p>
        </w:tc>
        <w:tc>
          <w:tcPr>
            <w:tcW w:w="1235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ОГРН</w:t>
            </w:r>
          </w:p>
        </w:tc>
        <w:tc>
          <w:tcPr>
            <w:tcW w:w="1503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33" w:right="-105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33" w:right="-105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33" w:right="-105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Наимено- вание краткое</w:t>
            </w:r>
          </w:p>
        </w:tc>
        <w:tc>
          <w:tcPr>
            <w:tcW w:w="120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11" w:right="-162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11" w:right="-162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11" w:right="-162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Код ОКВЭД</w:t>
            </w:r>
          </w:p>
        </w:tc>
        <w:tc>
          <w:tcPr>
            <w:tcW w:w="128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54" w:right="-42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ФИО руково- дителя</w:t>
            </w:r>
          </w:p>
        </w:tc>
        <w:tc>
          <w:tcPr>
            <w:tcW w:w="1636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32" w:right="-48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Серия и номер докумен- та, удос-товеряю-щего личность руководи-теля</w:t>
            </w:r>
          </w:p>
        </w:tc>
        <w:tc>
          <w:tcPr>
            <w:tcW w:w="48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68" w:right="-14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68" w:right="-14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68" w:right="-14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№   п/п</w:t>
            </w:r>
          </w:p>
        </w:tc>
        <w:tc>
          <w:tcPr>
            <w:tcW w:w="954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76" w:right="-164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76" w:right="-164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76" w:right="-164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ИНН</w:t>
            </w:r>
          </w:p>
        </w:tc>
        <w:tc>
          <w:tcPr>
            <w:tcW w:w="102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52" w:right="-1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52" w:right="-1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52" w:right="-1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ОГРН</w:t>
            </w:r>
          </w:p>
        </w:tc>
        <w:tc>
          <w:tcPr>
            <w:tcW w:w="128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Наименова ние /ФИО</w:t>
            </w:r>
          </w:p>
        </w:tc>
        <w:tc>
          <w:tcPr>
            <w:tcW w:w="1027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59" w:right="-173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59" w:right="-173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59" w:right="-173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Адрес регист рации</w:t>
            </w:r>
          </w:p>
        </w:tc>
        <w:tc>
          <w:tcPr>
            <w:tcW w:w="1476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85" w:right="-10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85" w:right="-10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Серия и номер документа, удостоверя ющего личность (для физ.лиц)</w:t>
            </w:r>
          </w:p>
        </w:tc>
        <w:tc>
          <w:tcPr>
            <w:tcW w:w="1420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09" w:right="-6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</w:p>
          <w:p w:rsidR="009B500A" w:rsidRPr="007D6B0D" w:rsidRDefault="009B500A" w:rsidP="009B500A">
            <w:pPr>
              <w:autoSpaceDN w:val="0"/>
              <w:ind w:left="-109" w:right="-67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Руководитель/ участник/ акционер/ бенефи циар</w:t>
            </w:r>
          </w:p>
        </w:tc>
        <w:tc>
          <w:tcPr>
            <w:tcW w:w="1476" w:type="dxa"/>
            <w:vMerge w:val="restart"/>
            <w:hideMark/>
          </w:tcPr>
          <w:p w:rsidR="009B500A" w:rsidRPr="007D6B0D" w:rsidRDefault="009B500A" w:rsidP="009B500A">
            <w:pPr>
              <w:autoSpaceDN w:val="0"/>
              <w:ind w:left="-149" w:right="-144"/>
              <w:jc w:val="center"/>
              <w:textAlignment w:val="baseline"/>
              <w:rPr>
                <w:bCs/>
                <w:sz w:val="22"/>
                <w:szCs w:val="22"/>
                <w:lang w:eastAsia="ru-RU"/>
              </w:rPr>
            </w:pPr>
            <w:r w:rsidRPr="007D6B0D">
              <w:rPr>
                <w:bCs/>
                <w:sz w:val="22"/>
                <w:szCs w:val="22"/>
                <w:lang w:eastAsia="ru-RU"/>
              </w:rPr>
              <w:t>Информа ция о подтверж дающих документах (наименование, реквизиты   и т.д.)</w:t>
            </w:r>
          </w:p>
        </w:tc>
      </w:tr>
      <w:tr w:rsidR="009B500A" w:rsidRPr="007D6B0D" w:rsidTr="00047ED3">
        <w:trPr>
          <w:trHeight w:val="322"/>
        </w:trPr>
        <w:tc>
          <w:tcPr>
            <w:tcW w:w="46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93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35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03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8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36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8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54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8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27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76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2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76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B500A" w:rsidRPr="007D6B0D" w:rsidTr="00047ED3">
        <w:trPr>
          <w:trHeight w:val="569"/>
        </w:trPr>
        <w:tc>
          <w:tcPr>
            <w:tcW w:w="46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93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35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03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8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36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8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54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2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8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27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76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20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76" w:type="dxa"/>
            <w:vMerge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B500A" w:rsidRPr="007D6B0D" w:rsidTr="00047ED3">
        <w:trPr>
          <w:trHeight w:val="1112"/>
        </w:trPr>
        <w:tc>
          <w:tcPr>
            <w:tcW w:w="460" w:type="dxa"/>
            <w:noWrap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5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03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00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80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36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54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20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80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27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76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76" w:type="dxa"/>
            <w:hideMark/>
          </w:tcPr>
          <w:p w:rsidR="009B500A" w:rsidRPr="007D6B0D" w:rsidRDefault="009B500A" w:rsidP="009B500A">
            <w:pPr>
              <w:autoSpaceDN w:val="0"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 </w:t>
            </w:r>
          </w:p>
        </w:tc>
      </w:tr>
    </w:tbl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</w:p>
    <w:p w:rsidR="009B500A" w:rsidRPr="007D6B0D" w:rsidRDefault="009B500A" w:rsidP="009B500A">
      <w:pPr>
        <w:autoSpaceDN w:val="0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>Подпись представителя и печать контрагента    _____________</w:t>
      </w:r>
    </w:p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</w:p>
    <w:p w:rsidR="009B500A" w:rsidRPr="007D6B0D" w:rsidRDefault="009B500A" w:rsidP="009B500A">
      <w:pPr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  <w:r w:rsidRPr="007D6B0D">
        <w:rPr>
          <w:b/>
          <w:sz w:val="22"/>
          <w:szCs w:val="22"/>
          <w:lang w:eastAsia="ru-RU"/>
        </w:rPr>
        <w:t xml:space="preserve"> - - - - - - - - - - - - - - - - - - - - - - - - - - - - - - - - - - - - - - - - - - - - - - - - - - - - - - - - - - - - - - - - - - </w:t>
      </w:r>
    </w:p>
    <w:p w:rsidR="009B500A" w:rsidRPr="007D6B0D" w:rsidRDefault="009B500A" w:rsidP="009B500A">
      <w:pPr>
        <w:widowControl w:val="0"/>
        <w:autoSpaceDN w:val="0"/>
        <w:ind w:firstLine="709"/>
        <w:jc w:val="both"/>
        <w:textAlignment w:val="baseline"/>
        <w:rPr>
          <w:sz w:val="22"/>
          <w:szCs w:val="22"/>
          <w:lang w:eastAsia="ru-RU"/>
        </w:rPr>
      </w:pPr>
    </w:p>
    <w:tbl>
      <w:tblPr>
        <w:tblW w:w="10103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063"/>
      </w:tblGrid>
      <w:tr w:rsidR="00100AC1" w:rsidRPr="007D6B0D" w:rsidTr="00974074">
        <w:trPr>
          <w:trHeight w:val="284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Заказчик:</w:t>
            </w:r>
          </w:p>
          <w:p w:rsidR="00E578CB" w:rsidRPr="007D6B0D" w:rsidRDefault="00E578CB" w:rsidP="00974074">
            <w:pPr>
              <w:widowControl w:val="0"/>
              <w:tabs>
                <w:tab w:val="left" w:pos="4968"/>
              </w:tabs>
              <w:autoSpaceDN w:val="0"/>
              <w:textAlignment w:val="baseline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87225E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7D6B0D">
              <w:rPr>
                <w:b/>
                <w:sz w:val="22"/>
                <w:szCs w:val="22"/>
                <w:lang w:eastAsia="ru-RU"/>
              </w:rPr>
              <w:t>Исполнитель:</w:t>
            </w: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  <w:p w:rsidR="00100AC1" w:rsidRPr="007D6B0D" w:rsidRDefault="00100AC1" w:rsidP="00974074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100AC1" w:rsidRPr="007D6B0D" w:rsidTr="00974074">
        <w:trPr>
          <w:trHeight w:val="1118"/>
          <w:jc w:val="center"/>
        </w:trPr>
        <w:tc>
          <w:tcPr>
            <w:tcW w:w="5040" w:type="dxa"/>
          </w:tcPr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lang w:eastAsia="ru-RU"/>
              </w:rPr>
              <w:t xml:space="preserve">_____________________ / </w:t>
            </w:r>
            <w:r w:rsidR="0087225E" w:rsidRPr="007D6B0D">
              <w:rPr>
                <w:lang w:eastAsia="ru-RU"/>
              </w:rPr>
              <w:t>________________</w:t>
            </w:r>
            <w:r w:rsidR="00974074" w:rsidRPr="007D6B0D">
              <w:rPr>
                <w:lang w:eastAsia="ru-RU"/>
              </w:rPr>
              <w:t xml:space="preserve"> </w:t>
            </w:r>
            <w:r w:rsidRPr="007D6B0D">
              <w:rPr>
                <w:lang w:eastAsia="ru-RU"/>
              </w:rPr>
              <w:t xml:space="preserve"> /</w:t>
            </w:r>
          </w:p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vertAlign w:val="superscript"/>
                <w:lang w:eastAsia="ru-RU"/>
              </w:rPr>
              <w:t xml:space="preserve">                         (подпись)    </w:t>
            </w:r>
            <w:r w:rsidR="00974074" w:rsidRPr="007D6B0D">
              <w:rPr>
                <w:vertAlign w:val="superscript"/>
                <w:lang w:eastAsia="ru-RU"/>
              </w:rPr>
              <w:t xml:space="preserve">                       </w:t>
            </w:r>
            <w:r w:rsidRPr="007D6B0D">
              <w:rPr>
                <w:vertAlign w:val="superscript"/>
                <w:lang w:eastAsia="ru-RU"/>
              </w:rPr>
              <w:t xml:space="preserve"> (расшифровка)</w:t>
            </w:r>
          </w:p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lang w:eastAsia="ru-RU"/>
              </w:rPr>
              <w:t xml:space="preserve">« ___ » ________________ </w:t>
            </w:r>
          </w:p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lang w:eastAsia="ru-RU"/>
              </w:rPr>
              <w:t>м.п.</w:t>
            </w:r>
          </w:p>
        </w:tc>
        <w:tc>
          <w:tcPr>
            <w:tcW w:w="5063" w:type="dxa"/>
          </w:tcPr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lang w:eastAsia="ru-RU"/>
              </w:rPr>
              <w:t xml:space="preserve">_____________________ / </w:t>
            </w:r>
            <w:r w:rsidR="0087225E" w:rsidRPr="007D6B0D">
              <w:rPr>
                <w:lang w:eastAsia="ru-RU"/>
              </w:rPr>
              <w:t>________________</w:t>
            </w:r>
            <w:r w:rsidRPr="007D6B0D">
              <w:rPr>
                <w:lang w:eastAsia="ru-RU"/>
              </w:rPr>
              <w:t xml:space="preserve"> /</w:t>
            </w:r>
          </w:p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vertAlign w:val="superscript"/>
                <w:lang w:eastAsia="ru-RU"/>
              </w:rPr>
              <w:t xml:space="preserve">                         (подпись)                                      (расшифровка)</w:t>
            </w:r>
          </w:p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lang w:eastAsia="ru-RU"/>
              </w:rPr>
              <w:t xml:space="preserve">« ___ » ________________ </w:t>
            </w:r>
          </w:p>
          <w:p w:rsidR="00100AC1" w:rsidRPr="007D6B0D" w:rsidRDefault="00100AC1" w:rsidP="00974074">
            <w:pPr>
              <w:suppressAutoHyphens w:val="0"/>
              <w:rPr>
                <w:lang w:eastAsia="ru-RU"/>
              </w:rPr>
            </w:pPr>
            <w:r w:rsidRPr="007D6B0D">
              <w:rPr>
                <w:lang w:eastAsia="ru-RU"/>
              </w:rPr>
              <w:t>м.п.</w:t>
            </w:r>
          </w:p>
        </w:tc>
      </w:tr>
    </w:tbl>
    <w:p w:rsidR="009B500A" w:rsidRPr="007D6B0D" w:rsidRDefault="009B500A" w:rsidP="009B500A">
      <w:pPr>
        <w:widowControl w:val="0"/>
        <w:tabs>
          <w:tab w:val="left" w:pos="6379"/>
        </w:tabs>
        <w:autoSpaceDN w:val="0"/>
        <w:ind w:left="6379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8"/>
          <w:szCs w:val="28"/>
          <w:lang w:eastAsia="ru-RU"/>
        </w:rPr>
        <w:br w:type="page"/>
      </w:r>
      <w:r w:rsidRPr="007D6B0D">
        <w:rPr>
          <w:sz w:val="22"/>
          <w:szCs w:val="22"/>
          <w:lang w:eastAsia="ru-RU"/>
        </w:rPr>
        <w:lastRenderedPageBreak/>
        <w:t xml:space="preserve">Приложение № </w:t>
      </w:r>
      <w:r w:rsidR="00E1449B" w:rsidRPr="007D6B0D">
        <w:rPr>
          <w:sz w:val="22"/>
          <w:szCs w:val="22"/>
          <w:lang w:eastAsia="ru-RU"/>
        </w:rPr>
        <w:t>5</w:t>
      </w:r>
    </w:p>
    <w:p w:rsidR="009B500A" w:rsidRPr="007D6B0D" w:rsidRDefault="009B500A" w:rsidP="009B500A">
      <w:pPr>
        <w:widowControl w:val="0"/>
        <w:tabs>
          <w:tab w:val="left" w:pos="6379"/>
        </w:tabs>
        <w:autoSpaceDN w:val="0"/>
        <w:ind w:left="6379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к договору №  </w:t>
      </w:r>
    </w:p>
    <w:p w:rsidR="009B500A" w:rsidRPr="007D6B0D" w:rsidRDefault="009B500A" w:rsidP="009B500A">
      <w:pPr>
        <w:widowControl w:val="0"/>
        <w:autoSpaceDN w:val="0"/>
        <w:ind w:left="4678"/>
        <w:jc w:val="both"/>
        <w:textAlignment w:val="baseline"/>
        <w:rPr>
          <w:sz w:val="22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 xml:space="preserve">                          </w:t>
      </w:r>
      <w:r w:rsidR="00E1449B" w:rsidRPr="007D6B0D">
        <w:rPr>
          <w:sz w:val="22"/>
          <w:szCs w:val="22"/>
          <w:lang w:eastAsia="ru-RU"/>
        </w:rPr>
        <w:t xml:space="preserve"> </w:t>
      </w:r>
      <w:r w:rsidR="00D45A14" w:rsidRPr="007D6B0D">
        <w:rPr>
          <w:sz w:val="22"/>
          <w:szCs w:val="22"/>
          <w:lang w:eastAsia="ru-RU"/>
        </w:rPr>
        <w:t xml:space="preserve">   </w:t>
      </w:r>
      <w:r w:rsidR="00E1449B" w:rsidRPr="007D6B0D">
        <w:rPr>
          <w:sz w:val="22"/>
          <w:szCs w:val="22"/>
          <w:lang w:eastAsia="ru-RU"/>
        </w:rPr>
        <w:t xml:space="preserve"> </w:t>
      </w:r>
      <w:r w:rsidR="00E578CB" w:rsidRPr="007D6B0D">
        <w:rPr>
          <w:sz w:val="22"/>
          <w:szCs w:val="22"/>
          <w:lang w:eastAsia="ru-RU"/>
        </w:rPr>
        <w:t xml:space="preserve">от «__» ___________ </w:t>
      </w:r>
    </w:p>
    <w:p w:rsidR="009B500A" w:rsidRPr="007D6B0D" w:rsidRDefault="009B500A" w:rsidP="009B500A">
      <w:pPr>
        <w:widowControl w:val="0"/>
        <w:autoSpaceDN w:val="0"/>
        <w:ind w:firstLine="709"/>
        <w:jc w:val="both"/>
        <w:textAlignment w:val="baseline"/>
        <w:rPr>
          <w:lang w:eastAsia="ru-RU"/>
        </w:rPr>
      </w:pPr>
    </w:p>
    <w:p w:rsidR="009B500A" w:rsidRPr="007D6B0D" w:rsidRDefault="009B500A" w:rsidP="009B500A">
      <w:pPr>
        <w:widowControl w:val="0"/>
        <w:autoSpaceDN w:val="0"/>
        <w:ind w:left="4678"/>
        <w:jc w:val="center"/>
        <w:textAlignment w:val="baseline"/>
        <w:rPr>
          <w:lang w:eastAsia="ru-RU"/>
        </w:rPr>
      </w:pPr>
      <w:r w:rsidRPr="007D6B0D">
        <w:rPr>
          <w:lang w:eastAsia="ru-RU"/>
        </w:rPr>
        <w:t xml:space="preserve">                         </w:t>
      </w:r>
    </w:p>
    <w:p w:rsidR="009B500A" w:rsidRPr="007D6B0D" w:rsidRDefault="009B500A" w:rsidP="009B500A">
      <w:pPr>
        <w:widowControl w:val="0"/>
        <w:autoSpaceDN w:val="0"/>
        <w:textAlignment w:val="baseline"/>
        <w:rPr>
          <w:b/>
          <w:sz w:val="28"/>
          <w:szCs w:val="22"/>
          <w:lang w:eastAsia="ru-RU"/>
        </w:rPr>
      </w:pPr>
      <w:r w:rsidRPr="007D6B0D">
        <w:rPr>
          <w:b/>
          <w:sz w:val="28"/>
          <w:szCs w:val="22"/>
          <w:lang w:eastAsia="ru-RU"/>
        </w:rPr>
        <w:t>Форма</w:t>
      </w:r>
    </w:p>
    <w:p w:rsidR="00C46AE1" w:rsidRPr="007D6B0D" w:rsidRDefault="00C46AE1" w:rsidP="009B500A">
      <w:pPr>
        <w:widowControl w:val="0"/>
        <w:autoSpaceDN w:val="0"/>
        <w:textAlignment w:val="baseline"/>
        <w:rPr>
          <w:b/>
          <w:sz w:val="14"/>
          <w:szCs w:val="28"/>
          <w:lang w:eastAsia="ru-RU"/>
        </w:rPr>
      </w:pPr>
    </w:p>
    <w:p w:rsidR="009B500A" w:rsidRPr="007D6B0D" w:rsidRDefault="009B500A" w:rsidP="009B500A">
      <w:pPr>
        <w:widowControl w:val="0"/>
        <w:tabs>
          <w:tab w:val="left" w:pos="0"/>
          <w:tab w:val="left" w:pos="1134"/>
        </w:tabs>
        <w:autoSpaceDN w:val="0"/>
        <w:ind w:left="1134"/>
        <w:jc w:val="center"/>
        <w:textAlignment w:val="baseline"/>
        <w:outlineLvl w:val="1"/>
        <w:rPr>
          <w:b/>
          <w:bCs/>
          <w:i/>
          <w:sz w:val="22"/>
          <w:szCs w:val="22"/>
          <w:lang w:eastAsia="ru-RU"/>
        </w:rPr>
      </w:pPr>
      <w:r w:rsidRPr="007D6B0D">
        <w:rPr>
          <w:b/>
          <w:bCs/>
          <w:sz w:val="22"/>
          <w:szCs w:val="22"/>
          <w:lang w:eastAsia="ru-RU"/>
        </w:rPr>
        <w:t>Согласие на обработку персональных данных</w:t>
      </w:r>
    </w:p>
    <w:p w:rsidR="009B500A" w:rsidRPr="007D6B0D" w:rsidRDefault="009B500A" w:rsidP="009B500A">
      <w:pPr>
        <w:tabs>
          <w:tab w:val="left" w:pos="0"/>
        </w:tabs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  <w:r w:rsidRPr="007D6B0D">
        <w:rPr>
          <w:b/>
          <w:sz w:val="22"/>
          <w:szCs w:val="22"/>
          <w:lang w:eastAsia="ru-RU"/>
        </w:rPr>
        <w:t xml:space="preserve">от «_____»  ______________20__ г. </w:t>
      </w:r>
    </w:p>
    <w:p w:rsidR="00C46AE1" w:rsidRPr="007D6B0D" w:rsidRDefault="00C46AE1" w:rsidP="009B500A">
      <w:pPr>
        <w:tabs>
          <w:tab w:val="left" w:pos="0"/>
        </w:tabs>
        <w:autoSpaceDN w:val="0"/>
        <w:jc w:val="center"/>
        <w:textAlignment w:val="baseline"/>
        <w:rPr>
          <w:b/>
          <w:sz w:val="22"/>
          <w:szCs w:val="22"/>
          <w:lang w:eastAsia="ru-RU"/>
        </w:rPr>
      </w:pPr>
    </w:p>
    <w:p w:rsidR="009B500A" w:rsidRPr="007D6B0D" w:rsidRDefault="009B500A" w:rsidP="009B500A">
      <w:pPr>
        <w:tabs>
          <w:tab w:val="left" w:pos="0"/>
        </w:tabs>
        <w:autoSpaceDN w:val="0"/>
        <w:ind w:firstLine="709"/>
        <w:jc w:val="both"/>
        <w:textAlignment w:val="baseline"/>
        <w:rPr>
          <w:sz w:val="20"/>
          <w:szCs w:val="22"/>
          <w:lang w:eastAsia="ru-RU"/>
        </w:rPr>
      </w:pPr>
      <w:r w:rsidRPr="007D6B0D">
        <w:rPr>
          <w:b/>
          <w:i/>
          <w:sz w:val="20"/>
          <w:szCs w:val="22"/>
          <w:lang w:eastAsia="ru-RU"/>
        </w:rPr>
        <w:t>Настоящим________________________, адрес ____________________, ИНН ______________,  ОГРН (для юридических лиц), в лице_______________________</w:t>
      </w:r>
      <w:r w:rsidRPr="007D6B0D">
        <w:rPr>
          <w:sz w:val="20"/>
          <w:szCs w:val="22"/>
          <w:lang w:eastAsia="ru-RU"/>
        </w:rPr>
        <w:t>,</w:t>
      </w:r>
      <w:r w:rsidRPr="007D6B0D">
        <w:rPr>
          <w:b/>
          <w:i/>
          <w:sz w:val="20"/>
          <w:szCs w:val="22"/>
          <w:lang w:eastAsia="ru-RU"/>
        </w:rPr>
        <w:t xml:space="preserve"> действующего на основании ______________________</w:t>
      </w:r>
      <w:r w:rsidRPr="007D6B0D">
        <w:rPr>
          <w:i/>
          <w:sz w:val="20"/>
          <w:szCs w:val="22"/>
          <w:lang w:eastAsia="ru-RU"/>
        </w:rPr>
        <w:t>,</w:t>
      </w:r>
      <w:r w:rsidRPr="007D6B0D">
        <w:rPr>
          <w:b/>
          <w:i/>
          <w:sz w:val="20"/>
          <w:szCs w:val="22"/>
          <w:lang w:eastAsia="ru-RU"/>
        </w:rPr>
        <w:t xml:space="preserve"> </w:t>
      </w:r>
      <w:r w:rsidRPr="007D6B0D">
        <w:rPr>
          <w:sz w:val="20"/>
          <w:szCs w:val="22"/>
          <w:lang w:eastAsia="ru-RU"/>
        </w:rPr>
        <w:t xml:space="preserve">дает свое согласие на </w:t>
      </w:r>
      <w:r w:rsidRPr="007D6B0D">
        <w:rPr>
          <w:snapToGrid w:val="0"/>
          <w:sz w:val="20"/>
          <w:szCs w:val="22"/>
          <w:lang w:eastAsia="ru-RU"/>
        </w:rPr>
        <w:t xml:space="preserve">совершение </w:t>
      </w:r>
      <w:r w:rsidRPr="007D6B0D">
        <w:rPr>
          <w:b/>
          <w:sz w:val="20"/>
          <w:szCs w:val="22"/>
          <w:lang w:eastAsia="ru-RU"/>
        </w:rPr>
        <w:t>Публичным акционерным обществом «</w:t>
      </w:r>
      <w:r w:rsidR="00B22FC3" w:rsidRPr="007D6B0D">
        <w:rPr>
          <w:b/>
          <w:sz w:val="20"/>
          <w:szCs w:val="22"/>
          <w:lang w:eastAsia="ru-RU"/>
        </w:rPr>
        <w:t>Россети Центр</w:t>
      </w:r>
      <w:r w:rsidRPr="007D6B0D">
        <w:rPr>
          <w:b/>
          <w:sz w:val="20"/>
          <w:szCs w:val="22"/>
          <w:lang w:eastAsia="ru-RU"/>
        </w:rPr>
        <w:t xml:space="preserve"> и Прив</w:t>
      </w:r>
      <w:r w:rsidR="00B22FC3" w:rsidRPr="007D6B0D">
        <w:rPr>
          <w:b/>
          <w:sz w:val="20"/>
          <w:szCs w:val="22"/>
          <w:lang w:eastAsia="ru-RU"/>
        </w:rPr>
        <w:t>олжье</w:t>
      </w:r>
      <w:r w:rsidRPr="007D6B0D">
        <w:rPr>
          <w:b/>
          <w:sz w:val="20"/>
          <w:szCs w:val="22"/>
          <w:lang w:eastAsia="ru-RU"/>
        </w:rPr>
        <w:t>»</w:t>
      </w:r>
      <w:r w:rsidRPr="007D6B0D">
        <w:rPr>
          <w:sz w:val="20"/>
          <w:szCs w:val="22"/>
          <w:lang w:eastAsia="ru-RU"/>
        </w:rPr>
        <w:t xml:space="preserve"> (далее ПАО «</w:t>
      </w:r>
      <w:r w:rsidR="00B22FC3" w:rsidRPr="007D6B0D">
        <w:rPr>
          <w:sz w:val="20"/>
          <w:szCs w:val="22"/>
          <w:lang w:eastAsia="ru-RU"/>
        </w:rPr>
        <w:t>Россети Центр и Приволжье</w:t>
      </w:r>
      <w:r w:rsidRPr="007D6B0D">
        <w:rPr>
          <w:sz w:val="20"/>
          <w:szCs w:val="22"/>
          <w:lang w:eastAsia="ru-RU"/>
        </w:rPr>
        <w:t xml:space="preserve">») и ПАО «Россети»* </w:t>
      </w:r>
      <w:r w:rsidRPr="007D6B0D">
        <w:rPr>
          <w:snapToGrid w:val="0"/>
          <w:sz w:val="20"/>
          <w:szCs w:val="22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7D6B0D">
        <w:rPr>
          <w:sz w:val="20"/>
          <w:szCs w:val="22"/>
          <w:lang w:eastAsia="ru-RU"/>
        </w:rPr>
        <w:t xml:space="preserve">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7D6B0D">
        <w:rPr>
          <w:snapToGrid w:val="0"/>
          <w:sz w:val="20"/>
          <w:szCs w:val="22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D6B0D">
        <w:rPr>
          <w:sz w:val="20"/>
          <w:szCs w:val="22"/>
          <w:lang w:eastAsia="ru-RU"/>
        </w:rPr>
        <w:t>(участников, учредителей, акционеров) ПАО «</w:t>
      </w:r>
      <w:r w:rsidR="00B22FC3" w:rsidRPr="007D6B0D">
        <w:rPr>
          <w:sz w:val="20"/>
          <w:szCs w:val="22"/>
          <w:lang w:eastAsia="ru-RU"/>
        </w:rPr>
        <w:t>Россети Центр</w:t>
      </w:r>
      <w:r w:rsidRPr="007D6B0D">
        <w:rPr>
          <w:sz w:val="20"/>
          <w:szCs w:val="22"/>
          <w:lang w:eastAsia="ru-RU"/>
        </w:rPr>
        <w:t xml:space="preserve"> </w:t>
      </w:r>
      <w:r w:rsidR="00B22FC3" w:rsidRPr="007D6B0D">
        <w:rPr>
          <w:sz w:val="20"/>
          <w:szCs w:val="22"/>
          <w:lang w:eastAsia="ru-RU"/>
        </w:rPr>
        <w:t>и Приволжье</w:t>
      </w:r>
      <w:r w:rsidRPr="007D6B0D">
        <w:rPr>
          <w:sz w:val="20"/>
          <w:szCs w:val="22"/>
          <w:lang w:eastAsia="ru-RU"/>
        </w:rPr>
        <w:t>», ПАО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9B500A" w:rsidRPr="007D6B0D" w:rsidRDefault="009B500A" w:rsidP="009B500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2"/>
          <w:lang w:eastAsia="ru-RU"/>
        </w:rPr>
      </w:pPr>
      <w:r w:rsidRPr="007D6B0D">
        <w:rPr>
          <w:sz w:val="20"/>
          <w:szCs w:val="22"/>
          <w:lang w:eastAsia="ru-RU"/>
        </w:rPr>
        <w:t>Автоматизированная обработка персональных данных контрагентов ПАО «</w:t>
      </w:r>
      <w:r w:rsidR="00B22FC3" w:rsidRPr="007D6B0D">
        <w:rPr>
          <w:sz w:val="20"/>
          <w:szCs w:val="22"/>
          <w:lang w:eastAsia="ru-RU"/>
        </w:rPr>
        <w:t>Россети Центр и Приволжье</w:t>
      </w:r>
      <w:r w:rsidRPr="007D6B0D">
        <w:rPr>
          <w:sz w:val="20"/>
          <w:szCs w:val="22"/>
          <w:lang w:eastAsia="ru-RU"/>
        </w:rPr>
        <w:t xml:space="preserve">» производится при технической поддержке организации – третьего лица в рамках заключенного договора между </w:t>
      </w:r>
      <w:r w:rsidR="00B22FC3" w:rsidRPr="007D6B0D">
        <w:rPr>
          <w:sz w:val="20"/>
          <w:szCs w:val="22"/>
          <w:lang w:eastAsia="ru-RU"/>
        </w:rPr>
        <w:t xml:space="preserve">ПАО «Россети Центр и Приволжье» </w:t>
      </w:r>
      <w:r w:rsidRPr="007D6B0D">
        <w:rPr>
          <w:sz w:val="20"/>
          <w:szCs w:val="22"/>
          <w:lang w:eastAsia="ru-RU"/>
        </w:rPr>
        <w:t xml:space="preserve">и организацией (далее – Стороны) и подписанных Соглашений о неразглашении персональных данных работников и контрагентов </w:t>
      </w:r>
      <w:r w:rsidR="00B22FC3" w:rsidRPr="007D6B0D">
        <w:rPr>
          <w:sz w:val="20"/>
          <w:szCs w:val="22"/>
          <w:lang w:eastAsia="ru-RU"/>
        </w:rPr>
        <w:t>ПАО «Россети Центр и Приволжье»</w:t>
      </w:r>
      <w:r w:rsidRPr="007D6B0D">
        <w:rPr>
          <w:sz w:val="20"/>
          <w:szCs w:val="22"/>
          <w:lang w:eastAsia="ru-RU"/>
        </w:rPr>
        <w:t>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9B500A" w:rsidRPr="007D6B0D" w:rsidRDefault="009B500A" w:rsidP="009B500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2"/>
          <w:lang w:eastAsia="ru-RU"/>
        </w:rPr>
      </w:pPr>
      <w:r w:rsidRPr="007D6B0D">
        <w:rPr>
          <w:sz w:val="20"/>
          <w:szCs w:val="22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B500A" w:rsidRPr="007D6B0D" w:rsidRDefault="009B500A" w:rsidP="009B500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2"/>
          <w:lang w:eastAsia="ru-RU"/>
        </w:rPr>
      </w:pPr>
      <w:r w:rsidRPr="007D6B0D">
        <w:rPr>
          <w:sz w:val="20"/>
          <w:szCs w:val="22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B500A" w:rsidRPr="007D6B0D" w:rsidRDefault="009B500A" w:rsidP="009B500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18"/>
          <w:szCs w:val="22"/>
          <w:lang w:eastAsia="ru-RU"/>
        </w:rPr>
      </w:pPr>
    </w:p>
    <w:p w:rsidR="009B500A" w:rsidRPr="007D6B0D" w:rsidRDefault="009B500A" w:rsidP="009B500A">
      <w:pPr>
        <w:autoSpaceDN w:val="0"/>
        <w:ind w:firstLine="709"/>
        <w:textAlignment w:val="baseline"/>
        <w:rPr>
          <w:sz w:val="20"/>
          <w:szCs w:val="22"/>
          <w:lang w:eastAsia="ru-RU"/>
        </w:rPr>
      </w:pPr>
      <w:r w:rsidRPr="007D6B0D">
        <w:rPr>
          <w:sz w:val="20"/>
          <w:szCs w:val="22"/>
          <w:lang w:eastAsia="ru-RU"/>
        </w:rPr>
        <w:t>Подпись субъекта персональных данных: ___________________________.</w:t>
      </w:r>
    </w:p>
    <w:p w:rsidR="009B500A" w:rsidRPr="007D6B0D" w:rsidRDefault="009B500A" w:rsidP="009B500A">
      <w:pPr>
        <w:autoSpaceDN w:val="0"/>
        <w:ind w:firstLine="709"/>
        <w:textAlignment w:val="baseline"/>
        <w:rPr>
          <w:color w:val="A6A6A6" w:themeColor="background1" w:themeShade="A6"/>
          <w:sz w:val="18"/>
          <w:szCs w:val="22"/>
          <w:lang w:eastAsia="ru-RU"/>
        </w:rPr>
      </w:pP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sz w:val="22"/>
          <w:szCs w:val="22"/>
          <w:lang w:eastAsia="ru-RU"/>
        </w:rPr>
        <w:tab/>
      </w:r>
      <w:r w:rsidRPr="007D6B0D">
        <w:rPr>
          <w:color w:val="A6A6A6" w:themeColor="background1" w:themeShade="A6"/>
          <w:sz w:val="18"/>
          <w:szCs w:val="22"/>
          <w:lang w:eastAsia="ru-RU"/>
        </w:rPr>
        <w:t>М.П.</w:t>
      </w:r>
    </w:p>
    <w:p w:rsidR="009B500A" w:rsidRPr="007D6B0D" w:rsidRDefault="009B500A" w:rsidP="009B500A">
      <w:pPr>
        <w:autoSpaceDN w:val="0"/>
        <w:ind w:firstLine="709"/>
        <w:jc w:val="both"/>
        <w:textAlignment w:val="baseline"/>
        <w:rPr>
          <w:i/>
          <w:sz w:val="14"/>
          <w:szCs w:val="14"/>
          <w:lang w:eastAsia="ru-RU"/>
        </w:rPr>
      </w:pPr>
      <w:r w:rsidRPr="007D6B0D">
        <w:rPr>
          <w:i/>
          <w:sz w:val="14"/>
          <w:szCs w:val="14"/>
          <w:lang w:eastAsia="ru-RU"/>
        </w:rPr>
        <w:t xml:space="preserve">* При заключении договоров </w:t>
      </w:r>
      <w:r w:rsidRPr="007D6B0D">
        <w:rPr>
          <w:b/>
          <w:i/>
          <w:sz w:val="14"/>
          <w:szCs w:val="14"/>
          <w:lang w:eastAsia="ru-RU"/>
        </w:rPr>
        <w:t xml:space="preserve"> </w:t>
      </w:r>
      <w:r w:rsidRPr="007D6B0D">
        <w:rPr>
          <w:i/>
          <w:sz w:val="14"/>
          <w:szCs w:val="14"/>
          <w:lang w:eastAsia="ru-RU"/>
        </w:rPr>
        <w:t>Покупатель обязан получить согласие на обработку персональных данных Поставщика / планируемых к привлечению субпоставщиков и их собственников (участников, учредителей, акционеров), в том числе конечных бенефициаров (</w:t>
      </w:r>
      <w:r w:rsidRPr="007D6B0D">
        <w:rPr>
          <w:i/>
          <w:snapToGrid w:val="0"/>
          <w:sz w:val="14"/>
          <w:szCs w:val="1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D6B0D">
        <w:rPr>
          <w:i/>
          <w:sz w:val="14"/>
          <w:szCs w:val="14"/>
          <w:lang w:eastAsia="ru-RU"/>
        </w:rPr>
        <w:t xml:space="preserve">(участников, учредителей, акционеров). </w:t>
      </w:r>
    </w:p>
    <w:tbl>
      <w:tblPr>
        <w:tblpPr w:leftFromText="180" w:rightFromText="180" w:vertAnchor="text" w:horzAnchor="margin" w:tblpX="-176" w:tblpY="1847"/>
        <w:tblW w:w="105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7"/>
        <w:gridCol w:w="222"/>
      </w:tblGrid>
      <w:tr w:rsidR="005F499B" w:rsidRPr="007D6B0D" w:rsidTr="00D45A14">
        <w:trPr>
          <w:trHeight w:val="4111"/>
        </w:trPr>
        <w:tc>
          <w:tcPr>
            <w:tcW w:w="103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57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319"/>
              <w:gridCol w:w="222"/>
            </w:tblGrid>
            <w:tr w:rsidR="005F499B" w:rsidRPr="007D6B0D" w:rsidTr="00047ED3">
              <w:trPr>
                <w:trHeight w:val="4111"/>
              </w:trPr>
              <w:tc>
                <w:tcPr>
                  <w:tcW w:w="4813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10103" w:type="dxa"/>
                    <w:jc w:val="center"/>
                    <w:tblLook w:val="0000" w:firstRow="0" w:lastRow="0" w:firstColumn="0" w:lastColumn="0" w:noHBand="0" w:noVBand="0"/>
                  </w:tblPr>
                  <w:tblGrid>
                    <w:gridCol w:w="5040"/>
                    <w:gridCol w:w="5063"/>
                  </w:tblGrid>
                  <w:tr w:rsidR="00B12685" w:rsidRPr="007D6B0D" w:rsidTr="00974074">
                    <w:trPr>
                      <w:trHeight w:val="284"/>
                      <w:jc w:val="center"/>
                    </w:trPr>
                    <w:tc>
                      <w:tcPr>
                        <w:tcW w:w="5040" w:type="dxa"/>
                      </w:tcPr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b/>
                            <w:lang w:eastAsia="ru-RU"/>
                          </w:rPr>
                        </w:pPr>
                        <w:r w:rsidRPr="007D6B0D">
                          <w:rPr>
                            <w:b/>
                            <w:lang w:eastAsia="ru-RU"/>
                          </w:rPr>
                          <w:t xml:space="preserve">  Заказчик: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b/>
                            <w:lang w:eastAsia="ru-RU"/>
                          </w:rPr>
                        </w:pPr>
                      </w:p>
                      <w:p w:rsidR="00B12685" w:rsidRPr="007D6B0D" w:rsidRDefault="00B12685" w:rsidP="0087225E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b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63" w:type="dxa"/>
                      </w:tcPr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b/>
                            <w:lang w:eastAsia="ru-RU"/>
                          </w:rPr>
                        </w:pPr>
                        <w:r w:rsidRPr="007D6B0D">
                          <w:rPr>
                            <w:b/>
                            <w:lang w:eastAsia="ru-RU"/>
                          </w:rPr>
                          <w:t>Исполнитель: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b/>
                            <w:lang w:eastAsia="ru-RU"/>
                          </w:rPr>
                        </w:pP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b/>
                            <w:lang w:eastAsia="ru-RU"/>
                          </w:rPr>
                        </w:pPr>
                      </w:p>
                    </w:tc>
                  </w:tr>
                  <w:tr w:rsidR="00B12685" w:rsidRPr="007D6B0D" w:rsidTr="00974074">
                    <w:trPr>
                      <w:trHeight w:val="1118"/>
                      <w:jc w:val="center"/>
                    </w:trPr>
                    <w:tc>
                      <w:tcPr>
                        <w:tcW w:w="5040" w:type="dxa"/>
                      </w:tcPr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lang w:eastAsia="ru-RU"/>
                          </w:rPr>
                          <w:t xml:space="preserve">_____________________ / </w:t>
                        </w:r>
                        <w:r w:rsidR="00974074" w:rsidRPr="007D6B0D">
                          <w:rPr>
                            <w:lang w:eastAsia="ru-RU"/>
                          </w:rPr>
                          <w:t xml:space="preserve"> </w:t>
                        </w:r>
                        <w:r w:rsidR="0087225E" w:rsidRPr="007D6B0D">
                          <w:rPr>
                            <w:lang w:eastAsia="ru-RU"/>
                          </w:rPr>
                          <w:t>____________</w:t>
                        </w:r>
                        <w:r w:rsidR="00974074" w:rsidRPr="007D6B0D">
                          <w:rPr>
                            <w:lang w:eastAsia="ru-RU"/>
                          </w:rPr>
                          <w:t xml:space="preserve"> </w:t>
                        </w:r>
                        <w:r w:rsidRPr="007D6B0D">
                          <w:rPr>
                            <w:lang w:eastAsia="ru-RU"/>
                          </w:rPr>
                          <w:t xml:space="preserve"> /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vertAlign w:val="superscript"/>
                            <w:lang w:eastAsia="ru-RU"/>
                          </w:rPr>
                          <w:t xml:space="preserve">                         (подпись)    </w:t>
                        </w:r>
                        <w:r w:rsidR="00974074" w:rsidRPr="007D6B0D">
                          <w:rPr>
                            <w:vertAlign w:val="superscript"/>
                            <w:lang w:eastAsia="ru-RU"/>
                          </w:rPr>
                          <w:t xml:space="preserve">                        </w:t>
                        </w:r>
                        <w:r w:rsidRPr="007D6B0D">
                          <w:rPr>
                            <w:vertAlign w:val="superscript"/>
                            <w:lang w:eastAsia="ru-RU"/>
                          </w:rPr>
                          <w:t xml:space="preserve"> (расшифровка)</w:t>
                        </w:r>
                      </w:p>
                      <w:p w:rsidR="00B12685" w:rsidRPr="007D6B0D" w:rsidRDefault="00D45A14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lang w:eastAsia="ru-RU"/>
                          </w:rPr>
                          <w:t xml:space="preserve">« ___ » ________________ 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lang w:eastAsia="ru-RU"/>
                          </w:rPr>
                          <w:t>м.п.</w:t>
                        </w:r>
                      </w:p>
                    </w:tc>
                    <w:tc>
                      <w:tcPr>
                        <w:tcW w:w="5063" w:type="dxa"/>
                      </w:tcPr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lang w:eastAsia="ru-RU"/>
                          </w:rPr>
                          <w:t xml:space="preserve">_____________________ / </w:t>
                        </w:r>
                        <w:r w:rsidR="00D45A14" w:rsidRPr="007D6B0D">
                          <w:rPr>
                            <w:lang w:eastAsia="ru-RU"/>
                          </w:rPr>
                          <w:t xml:space="preserve"> </w:t>
                        </w:r>
                        <w:r w:rsidR="0087225E" w:rsidRPr="007D6B0D">
                          <w:rPr>
                            <w:lang w:eastAsia="ru-RU"/>
                          </w:rPr>
                          <w:t>______________</w:t>
                        </w:r>
                        <w:r w:rsidRPr="007D6B0D">
                          <w:rPr>
                            <w:lang w:eastAsia="ru-RU"/>
                          </w:rPr>
                          <w:t>/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vertAlign w:val="superscript"/>
                            <w:lang w:eastAsia="ru-RU"/>
                          </w:rPr>
                          <w:t xml:space="preserve">                         (подпись)                                      (расшифровка)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lang w:eastAsia="ru-RU"/>
                          </w:rPr>
                          <w:t xml:space="preserve">« ___ » ________________ </w:t>
                        </w:r>
                      </w:p>
                      <w:p w:rsidR="00B12685" w:rsidRPr="007D6B0D" w:rsidRDefault="00B12685" w:rsidP="00D45A14">
                        <w:pPr>
                          <w:framePr w:hSpace="180" w:wrap="around" w:vAnchor="text" w:hAnchor="margin" w:x="-176" w:y="1847"/>
                          <w:suppressAutoHyphens w:val="0"/>
                          <w:rPr>
                            <w:lang w:eastAsia="ru-RU"/>
                          </w:rPr>
                        </w:pPr>
                        <w:r w:rsidRPr="007D6B0D">
                          <w:rPr>
                            <w:lang w:eastAsia="ru-RU"/>
                          </w:rPr>
                          <w:t>м.п.</w:t>
                        </w:r>
                      </w:p>
                    </w:tc>
                  </w:tr>
                </w:tbl>
                <w:p w:rsidR="005F499B" w:rsidRPr="007D6B0D" w:rsidRDefault="005F499B" w:rsidP="00D45A14">
                  <w:pPr>
                    <w:framePr w:hSpace="180" w:wrap="around" w:vAnchor="text" w:hAnchor="margin" w:x="-176" w:y="1847"/>
                    <w:autoSpaceDN w:val="0"/>
                    <w:jc w:val="both"/>
                    <w:textAlignment w:val="baseline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5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F499B" w:rsidRPr="007D6B0D" w:rsidRDefault="005F499B" w:rsidP="00D45A14">
                  <w:pPr>
                    <w:framePr w:hSpace="180" w:wrap="around" w:vAnchor="text" w:hAnchor="margin" w:x="-176" w:y="1847"/>
                    <w:autoSpaceDN w:val="0"/>
                    <w:jc w:val="both"/>
                    <w:textAlignment w:val="baseline"/>
                    <w:rPr>
                      <w:bCs/>
                      <w:spacing w:val="2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F499B" w:rsidRPr="007D6B0D" w:rsidRDefault="005F499B" w:rsidP="00D45A14">
            <w:pPr>
              <w:widowControl w:val="0"/>
              <w:tabs>
                <w:tab w:val="left" w:pos="1234"/>
              </w:tabs>
              <w:autoSpaceDN w:val="0"/>
              <w:ind w:firstLine="709"/>
              <w:jc w:val="both"/>
              <w:textAlignment w:val="baseline"/>
              <w:rPr>
                <w:sz w:val="20"/>
                <w:szCs w:val="20"/>
                <w:lang w:eastAsia="ru-RU"/>
              </w:rPr>
            </w:pPr>
            <w:r w:rsidRPr="007D6B0D">
              <w:rPr>
                <w:sz w:val="20"/>
                <w:szCs w:val="20"/>
                <w:lang w:eastAsia="ru-RU"/>
              </w:rPr>
              <w:tab/>
            </w:r>
          </w:p>
          <w:p w:rsidR="002C274C" w:rsidRPr="007D6B0D" w:rsidRDefault="002C274C" w:rsidP="00D45A14">
            <w:pPr>
              <w:widowControl w:val="0"/>
              <w:tabs>
                <w:tab w:val="left" w:pos="1234"/>
              </w:tabs>
              <w:autoSpaceDN w:val="0"/>
              <w:ind w:firstLine="709"/>
              <w:jc w:val="both"/>
              <w:textAlignment w:val="baseline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9B" w:rsidRPr="007D6B0D" w:rsidRDefault="005F499B" w:rsidP="00D45A14">
            <w:pPr>
              <w:widowControl w:val="0"/>
              <w:autoSpaceDN w:val="0"/>
              <w:ind w:firstLine="709"/>
              <w:jc w:val="both"/>
              <w:textAlignment w:val="baseline"/>
              <w:rPr>
                <w:bCs/>
                <w:spacing w:val="2"/>
                <w:sz w:val="20"/>
                <w:szCs w:val="20"/>
                <w:lang w:eastAsia="ru-RU"/>
              </w:rPr>
            </w:pPr>
          </w:p>
        </w:tc>
      </w:tr>
    </w:tbl>
    <w:p w:rsidR="005F499B" w:rsidRPr="007D6B0D" w:rsidRDefault="005F499B" w:rsidP="005F499B">
      <w:pPr>
        <w:autoSpaceDN w:val="0"/>
        <w:ind w:firstLine="709"/>
        <w:textAlignment w:val="baseline"/>
        <w:rPr>
          <w:i/>
          <w:sz w:val="14"/>
          <w:szCs w:val="14"/>
          <w:lang w:eastAsia="ru-RU"/>
        </w:rPr>
      </w:pPr>
    </w:p>
    <w:p w:rsidR="009B500A" w:rsidRDefault="005F499B" w:rsidP="00C46AE1">
      <w:pPr>
        <w:autoSpaceDN w:val="0"/>
        <w:ind w:firstLine="709"/>
        <w:textAlignment w:val="baseline"/>
        <w:rPr>
          <w:i/>
          <w:sz w:val="14"/>
          <w:szCs w:val="14"/>
          <w:lang w:eastAsia="ru-RU"/>
        </w:rPr>
      </w:pPr>
      <w:r w:rsidRPr="007D6B0D">
        <w:rPr>
          <w:i/>
          <w:sz w:val="14"/>
          <w:szCs w:val="14"/>
          <w:lang w:eastAsia="ru-RU"/>
        </w:rPr>
        <w:t>** Заполнение Поставщиком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Покупателя перед собственником (участником, учредителем, акционером), а также бенефициаром Поставщика / их субпоставщиков за предоставление Покупателю данных о своих собственниках (участниках, учредителях, акционерах), в том числе бенефициарах и бенефициарах своего субпоставщика, и предполагает, что Поставщик получил у своих бенефициаров и бенефициаров своих</w:t>
      </w:r>
      <w:r w:rsidRPr="005F499B">
        <w:rPr>
          <w:i/>
          <w:sz w:val="14"/>
          <w:szCs w:val="14"/>
          <w:lang w:eastAsia="ru-RU"/>
        </w:rPr>
        <w:t xml:space="preserve"> </w:t>
      </w:r>
    </w:p>
    <w:sectPr w:rsidR="009B500A" w:rsidSect="00072341">
      <w:footerReference w:type="default" r:id="rId8"/>
      <w:pgSz w:w="11906" w:h="16838" w:code="9"/>
      <w:pgMar w:top="567" w:right="567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32E" w:rsidRDefault="00CC332E" w:rsidP="009605E8">
      <w:r>
        <w:separator/>
      </w:r>
    </w:p>
  </w:endnote>
  <w:endnote w:type="continuationSeparator" w:id="0">
    <w:p w:rsidR="00CC332E" w:rsidRDefault="00CC332E" w:rsidP="0096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23728"/>
      <w:docPartObj>
        <w:docPartGallery w:val="Page Numbers (Bottom of Page)"/>
        <w:docPartUnique/>
      </w:docPartObj>
    </w:sdtPr>
    <w:sdtEndPr/>
    <w:sdtContent>
      <w:p w:rsidR="006B105D" w:rsidRDefault="006B105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A9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32E" w:rsidRDefault="00CC332E" w:rsidP="009605E8">
      <w:r>
        <w:separator/>
      </w:r>
    </w:p>
  </w:footnote>
  <w:footnote w:type="continuationSeparator" w:id="0">
    <w:p w:rsidR="00CC332E" w:rsidRDefault="00CC332E" w:rsidP="0096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</w:abstractNum>
  <w:abstractNum w:abstractNumId="2" w15:restartNumberingAfterBreak="0">
    <w:nsid w:val="00000003"/>
    <w:multiLevelType w:val="multilevel"/>
    <w:tmpl w:val="00000003"/>
    <w:name w:val="WW8Num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67" w:hanging="1800"/>
      </w:pPr>
    </w:lvl>
  </w:abstractNum>
  <w:abstractNum w:abstractNumId="4" w15:restartNumberingAfterBreak="0">
    <w:nsid w:val="00000005"/>
    <w:multiLevelType w:val="multilevel"/>
    <w:tmpl w:val="00000005"/>
    <w:name w:val="WW8Num19"/>
    <w:lvl w:ilvl="0"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numFmt w:val="bullet"/>
      <w:lvlText w:val="-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multilevel"/>
    <w:tmpl w:val="00000007"/>
    <w:name w:val="WW8Num27"/>
    <w:lvl w:ilvl="0">
      <w:numFmt w:val="bullet"/>
      <w:lvlText w:val="-"/>
      <w:lvlJc w:val="left"/>
      <w:pPr>
        <w:tabs>
          <w:tab w:val="num" w:pos="2777"/>
        </w:tabs>
        <w:ind w:left="2777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957"/>
        </w:tabs>
        <w:ind w:left="295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77"/>
        </w:tabs>
        <w:ind w:left="367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97"/>
        </w:tabs>
        <w:ind w:left="43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17"/>
        </w:tabs>
        <w:ind w:left="511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37"/>
        </w:tabs>
        <w:ind w:left="583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57"/>
        </w:tabs>
        <w:ind w:left="65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77"/>
        </w:tabs>
        <w:ind w:left="7277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31"/>
    <w:lvl w:ilvl="0">
      <w:numFmt w:val="bullet"/>
      <w:lvlText w:val="-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</w:abstractNum>
  <w:abstractNum w:abstractNumId="9" w15:restartNumberingAfterBreak="0">
    <w:nsid w:val="0000000A"/>
    <w:multiLevelType w:val="multilevel"/>
    <w:tmpl w:val="0000000A"/>
    <w:name w:val="WW8Num3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0" w15:restartNumberingAfterBreak="0">
    <w:nsid w:val="0000000B"/>
    <w:multiLevelType w:val="singleLevel"/>
    <w:tmpl w:val="0000000B"/>
    <w:name w:val="WW8Num40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4FB3FA9"/>
    <w:multiLevelType w:val="hybridMultilevel"/>
    <w:tmpl w:val="FC1A2C5C"/>
    <w:name w:val="WW8Num363"/>
    <w:lvl w:ilvl="0" w:tplc="DE4A4B72">
      <w:start w:val="1"/>
      <w:numFmt w:val="decimal"/>
      <w:lvlText w:val="1.%1."/>
      <w:lvlJc w:val="left"/>
      <w:pPr>
        <w:ind w:left="107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9A5CB7"/>
    <w:multiLevelType w:val="hybridMultilevel"/>
    <w:tmpl w:val="43207030"/>
    <w:name w:val="WW8Num36222"/>
    <w:lvl w:ilvl="0" w:tplc="96B4E29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B417A"/>
    <w:multiLevelType w:val="hybridMultilevel"/>
    <w:tmpl w:val="6728F122"/>
    <w:name w:val="WW8Num362"/>
    <w:lvl w:ilvl="0" w:tplc="262A802C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6F361CC"/>
    <w:multiLevelType w:val="hybridMultilevel"/>
    <w:tmpl w:val="549C5F12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A6657F8"/>
    <w:multiLevelType w:val="hybridMultilevel"/>
    <w:tmpl w:val="0068E5FC"/>
    <w:name w:val="WW8Num3622"/>
    <w:lvl w:ilvl="0" w:tplc="262A802C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BBE"/>
    <w:multiLevelType w:val="multilevel"/>
    <w:tmpl w:val="E4A40AD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988" w:hanging="4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7" w15:restartNumberingAfterBreak="0">
    <w:nsid w:val="347249D5"/>
    <w:multiLevelType w:val="multilevel"/>
    <w:tmpl w:val="E17C0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</w:abstractNum>
  <w:abstractNum w:abstractNumId="18" w15:restartNumberingAfterBreak="0">
    <w:nsid w:val="3ED5256C"/>
    <w:multiLevelType w:val="hybridMultilevel"/>
    <w:tmpl w:val="95741924"/>
    <w:name w:val="WW8Num362222"/>
    <w:lvl w:ilvl="0" w:tplc="C0D8D02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B00FF"/>
    <w:multiLevelType w:val="hybridMultilevel"/>
    <w:tmpl w:val="BA7A8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457B1"/>
    <w:multiLevelType w:val="multilevel"/>
    <w:tmpl w:val="AC4C691A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1" w15:restartNumberingAfterBreak="0">
    <w:nsid w:val="6A2849E5"/>
    <w:multiLevelType w:val="hybridMultilevel"/>
    <w:tmpl w:val="2C2E4F06"/>
    <w:name w:val="WW8Num3622222"/>
    <w:lvl w:ilvl="0" w:tplc="4B68585C">
      <w:start w:val="1"/>
      <w:numFmt w:val="decimal"/>
      <w:lvlText w:val="2.%1."/>
      <w:lvlJc w:val="left"/>
      <w:pPr>
        <w:tabs>
          <w:tab w:val="num" w:pos="1134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A5BCA"/>
    <w:multiLevelType w:val="hybridMultilevel"/>
    <w:tmpl w:val="25081386"/>
    <w:lvl w:ilvl="0" w:tplc="43B25E2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ED0BFD"/>
    <w:multiLevelType w:val="multilevel"/>
    <w:tmpl w:val="3AAC61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6"/>
  </w:num>
  <w:num w:numId="5">
    <w:abstractNumId w:val="19"/>
  </w:num>
  <w:num w:numId="6">
    <w:abstractNumId w:val="17"/>
  </w:num>
  <w:num w:numId="7">
    <w:abstractNumId w:val="22"/>
  </w:num>
  <w:num w:numId="8">
    <w:abstractNumId w:val="23"/>
  </w:num>
  <w:num w:numId="9">
    <w:abstractNumId w:val="14"/>
  </w:num>
  <w:num w:numId="1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1C"/>
    <w:rsid w:val="00000EDC"/>
    <w:rsid w:val="000011A7"/>
    <w:rsid w:val="000041A1"/>
    <w:rsid w:val="000045AF"/>
    <w:rsid w:val="0001176A"/>
    <w:rsid w:val="00020041"/>
    <w:rsid w:val="00022508"/>
    <w:rsid w:val="00027509"/>
    <w:rsid w:val="00037E91"/>
    <w:rsid w:val="00042AAB"/>
    <w:rsid w:val="00043579"/>
    <w:rsid w:val="00044EF3"/>
    <w:rsid w:val="000453D1"/>
    <w:rsid w:val="00047ED3"/>
    <w:rsid w:val="00063893"/>
    <w:rsid w:val="00064127"/>
    <w:rsid w:val="00065F31"/>
    <w:rsid w:val="00072341"/>
    <w:rsid w:val="00076313"/>
    <w:rsid w:val="00083349"/>
    <w:rsid w:val="00092B0F"/>
    <w:rsid w:val="000976B9"/>
    <w:rsid w:val="00097A9E"/>
    <w:rsid w:val="000A074C"/>
    <w:rsid w:val="000B753B"/>
    <w:rsid w:val="000C13EF"/>
    <w:rsid w:val="000C56D9"/>
    <w:rsid w:val="000C7F11"/>
    <w:rsid w:val="000D1484"/>
    <w:rsid w:val="000D5A6A"/>
    <w:rsid w:val="000D69AB"/>
    <w:rsid w:val="000D70F2"/>
    <w:rsid w:val="000E45FD"/>
    <w:rsid w:val="000E62D9"/>
    <w:rsid w:val="000E6841"/>
    <w:rsid w:val="000E6DC0"/>
    <w:rsid w:val="000F09E6"/>
    <w:rsid w:val="000F1249"/>
    <w:rsid w:val="000F1926"/>
    <w:rsid w:val="000F2E2A"/>
    <w:rsid w:val="000F3B05"/>
    <w:rsid w:val="000F749E"/>
    <w:rsid w:val="00100AC1"/>
    <w:rsid w:val="00102176"/>
    <w:rsid w:val="00104E2B"/>
    <w:rsid w:val="00107907"/>
    <w:rsid w:val="0011003C"/>
    <w:rsid w:val="00110712"/>
    <w:rsid w:val="00112907"/>
    <w:rsid w:val="00114265"/>
    <w:rsid w:val="001221EF"/>
    <w:rsid w:val="001228A6"/>
    <w:rsid w:val="00124403"/>
    <w:rsid w:val="001301CF"/>
    <w:rsid w:val="00132E27"/>
    <w:rsid w:val="0013360D"/>
    <w:rsid w:val="00133625"/>
    <w:rsid w:val="00140862"/>
    <w:rsid w:val="00154910"/>
    <w:rsid w:val="001631D8"/>
    <w:rsid w:val="00171A51"/>
    <w:rsid w:val="001720D8"/>
    <w:rsid w:val="0017212D"/>
    <w:rsid w:val="00175DFD"/>
    <w:rsid w:val="00176A69"/>
    <w:rsid w:val="00181317"/>
    <w:rsid w:val="00183EC7"/>
    <w:rsid w:val="001A0EBD"/>
    <w:rsid w:val="001A368A"/>
    <w:rsid w:val="001B0F9F"/>
    <w:rsid w:val="001B2966"/>
    <w:rsid w:val="001B59FB"/>
    <w:rsid w:val="001C09C2"/>
    <w:rsid w:val="001C4700"/>
    <w:rsid w:val="001D1DA5"/>
    <w:rsid w:val="001E0E9B"/>
    <w:rsid w:val="001E4B44"/>
    <w:rsid w:val="001E69C5"/>
    <w:rsid w:val="001E6A35"/>
    <w:rsid w:val="001F230B"/>
    <w:rsid w:val="001F508D"/>
    <w:rsid w:val="00202D57"/>
    <w:rsid w:val="00205576"/>
    <w:rsid w:val="00207E13"/>
    <w:rsid w:val="00221165"/>
    <w:rsid w:val="00222293"/>
    <w:rsid w:val="00222677"/>
    <w:rsid w:val="00222AA3"/>
    <w:rsid w:val="002247E0"/>
    <w:rsid w:val="00233456"/>
    <w:rsid w:val="00242632"/>
    <w:rsid w:val="00242AB0"/>
    <w:rsid w:val="00244DDE"/>
    <w:rsid w:val="00244E21"/>
    <w:rsid w:val="002457EA"/>
    <w:rsid w:val="0024797B"/>
    <w:rsid w:val="002521C0"/>
    <w:rsid w:val="002527E9"/>
    <w:rsid w:val="00255172"/>
    <w:rsid w:val="00255B2A"/>
    <w:rsid w:val="002562F2"/>
    <w:rsid w:val="002573A0"/>
    <w:rsid w:val="002631B5"/>
    <w:rsid w:val="0026353B"/>
    <w:rsid w:val="00265FF9"/>
    <w:rsid w:val="00274E13"/>
    <w:rsid w:val="00277A94"/>
    <w:rsid w:val="00282272"/>
    <w:rsid w:val="00284843"/>
    <w:rsid w:val="002869E4"/>
    <w:rsid w:val="002964C0"/>
    <w:rsid w:val="002A14E6"/>
    <w:rsid w:val="002B037A"/>
    <w:rsid w:val="002B5F52"/>
    <w:rsid w:val="002C0106"/>
    <w:rsid w:val="002C01F0"/>
    <w:rsid w:val="002C274C"/>
    <w:rsid w:val="002C3A89"/>
    <w:rsid w:val="002D0A2F"/>
    <w:rsid w:val="002D381B"/>
    <w:rsid w:val="002D5B76"/>
    <w:rsid w:val="002E11B5"/>
    <w:rsid w:val="002E203B"/>
    <w:rsid w:val="002E3576"/>
    <w:rsid w:val="002E6E33"/>
    <w:rsid w:val="002F35E3"/>
    <w:rsid w:val="002F521B"/>
    <w:rsid w:val="00301AB4"/>
    <w:rsid w:val="00302E7C"/>
    <w:rsid w:val="0030373C"/>
    <w:rsid w:val="00306582"/>
    <w:rsid w:val="00307845"/>
    <w:rsid w:val="00310670"/>
    <w:rsid w:val="00316D8F"/>
    <w:rsid w:val="00325E5B"/>
    <w:rsid w:val="0032647F"/>
    <w:rsid w:val="0032684E"/>
    <w:rsid w:val="00331BBA"/>
    <w:rsid w:val="0033214C"/>
    <w:rsid w:val="00332EF1"/>
    <w:rsid w:val="00332FE5"/>
    <w:rsid w:val="00333340"/>
    <w:rsid w:val="0033334B"/>
    <w:rsid w:val="0033619A"/>
    <w:rsid w:val="00343698"/>
    <w:rsid w:val="0034477A"/>
    <w:rsid w:val="00345F90"/>
    <w:rsid w:val="00351061"/>
    <w:rsid w:val="003561FC"/>
    <w:rsid w:val="00361CFC"/>
    <w:rsid w:val="00364C6F"/>
    <w:rsid w:val="00365F29"/>
    <w:rsid w:val="00373D4B"/>
    <w:rsid w:val="0037522B"/>
    <w:rsid w:val="00386E3F"/>
    <w:rsid w:val="0039227D"/>
    <w:rsid w:val="0039599F"/>
    <w:rsid w:val="0039761D"/>
    <w:rsid w:val="003A183F"/>
    <w:rsid w:val="003A33DD"/>
    <w:rsid w:val="003A560B"/>
    <w:rsid w:val="003B5001"/>
    <w:rsid w:val="003B63FE"/>
    <w:rsid w:val="003C0A3F"/>
    <w:rsid w:val="003C1B87"/>
    <w:rsid w:val="003C3244"/>
    <w:rsid w:val="003D2B80"/>
    <w:rsid w:val="003E0711"/>
    <w:rsid w:val="003E15F1"/>
    <w:rsid w:val="003F7B1F"/>
    <w:rsid w:val="00400496"/>
    <w:rsid w:val="00403AEE"/>
    <w:rsid w:val="00406854"/>
    <w:rsid w:val="00407164"/>
    <w:rsid w:val="00415B70"/>
    <w:rsid w:val="00424DF7"/>
    <w:rsid w:val="00425298"/>
    <w:rsid w:val="00432296"/>
    <w:rsid w:val="004343A1"/>
    <w:rsid w:val="004436AC"/>
    <w:rsid w:val="004436E4"/>
    <w:rsid w:val="004461EA"/>
    <w:rsid w:val="004558B5"/>
    <w:rsid w:val="00460E7E"/>
    <w:rsid w:val="00462842"/>
    <w:rsid w:val="00463DEA"/>
    <w:rsid w:val="00467DAF"/>
    <w:rsid w:val="0047439B"/>
    <w:rsid w:val="004804D3"/>
    <w:rsid w:val="00483352"/>
    <w:rsid w:val="00483552"/>
    <w:rsid w:val="00486534"/>
    <w:rsid w:val="00490561"/>
    <w:rsid w:val="00492E01"/>
    <w:rsid w:val="00492FDA"/>
    <w:rsid w:val="00495866"/>
    <w:rsid w:val="004A543B"/>
    <w:rsid w:val="004A58A9"/>
    <w:rsid w:val="004A668B"/>
    <w:rsid w:val="004B1E43"/>
    <w:rsid w:val="004B5A81"/>
    <w:rsid w:val="004D0FF8"/>
    <w:rsid w:val="004D742D"/>
    <w:rsid w:val="004E7625"/>
    <w:rsid w:val="004F07DA"/>
    <w:rsid w:val="0050017C"/>
    <w:rsid w:val="00500FF6"/>
    <w:rsid w:val="00501C42"/>
    <w:rsid w:val="00501D87"/>
    <w:rsid w:val="005029D6"/>
    <w:rsid w:val="0050591A"/>
    <w:rsid w:val="00510CBD"/>
    <w:rsid w:val="00511E5E"/>
    <w:rsid w:val="00516CCE"/>
    <w:rsid w:val="00523518"/>
    <w:rsid w:val="005277E9"/>
    <w:rsid w:val="005343BF"/>
    <w:rsid w:val="005353A9"/>
    <w:rsid w:val="00540364"/>
    <w:rsid w:val="00546988"/>
    <w:rsid w:val="005501B3"/>
    <w:rsid w:val="005504A0"/>
    <w:rsid w:val="005561FA"/>
    <w:rsid w:val="00562F98"/>
    <w:rsid w:val="00563851"/>
    <w:rsid w:val="00575BE9"/>
    <w:rsid w:val="00583735"/>
    <w:rsid w:val="005846E7"/>
    <w:rsid w:val="00591735"/>
    <w:rsid w:val="0059686C"/>
    <w:rsid w:val="005A19F2"/>
    <w:rsid w:val="005A5045"/>
    <w:rsid w:val="005A6043"/>
    <w:rsid w:val="005C63AD"/>
    <w:rsid w:val="005C74B2"/>
    <w:rsid w:val="005D36D8"/>
    <w:rsid w:val="005D517F"/>
    <w:rsid w:val="005D5DC8"/>
    <w:rsid w:val="005D7DFD"/>
    <w:rsid w:val="005E411D"/>
    <w:rsid w:val="005E4C6D"/>
    <w:rsid w:val="005E6AA0"/>
    <w:rsid w:val="005F18B2"/>
    <w:rsid w:val="005F499B"/>
    <w:rsid w:val="00615566"/>
    <w:rsid w:val="00621298"/>
    <w:rsid w:val="006240EB"/>
    <w:rsid w:val="00624F72"/>
    <w:rsid w:val="00627B5A"/>
    <w:rsid w:val="00637792"/>
    <w:rsid w:val="00642E45"/>
    <w:rsid w:val="0064441B"/>
    <w:rsid w:val="00645505"/>
    <w:rsid w:val="00645647"/>
    <w:rsid w:val="00645F8A"/>
    <w:rsid w:val="006472CF"/>
    <w:rsid w:val="0065242D"/>
    <w:rsid w:val="00660C85"/>
    <w:rsid w:val="006612DD"/>
    <w:rsid w:val="006648C8"/>
    <w:rsid w:val="006700A9"/>
    <w:rsid w:val="00670AFD"/>
    <w:rsid w:val="006716A0"/>
    <w:rsid w:val="00672DC0"/>
    <w:rsid w:val="00673810"/>
    <w:rsid w:val="0069603E"/>
    <w:rsid w:val="006A17AD"/>
    <w:rsid w:val="006A5D27"/>
    <w:rsid w:val="006B105D"/>
    <w:rsid w:val="006B1F1D"/>
    <w:rsid w:val="006B1F92"/>
    <w:rsid w:val="006B69CF"/>
    <w:rsid w:val="006B70EE"/>
    <w:rsid w:val="006C4113"/>
    <w:rsid w:val="006D088A"/>
    <w:rsid w:val="006D0B72"/>
    <w:rsid w:val="006D0BB3"/>
    <w:rsid w:val="006D0C61"/>
    <w:rsid w:val="006D2499"/>
    <w:rsid w:val="006D275D"/>
    <w:rsid w:val="006D3AA2"/>
    <w:rsid w:val="006D567C"/>
    <w:rsid w:val="006E2617"/>
    <w:rsid w:val="006F31DD"/>
    <w:rsid w:val="006F6145"/>
    <w:rsid w:val="007153B3"/>
    <w:rsid w:val="00715680"/>
    <w:rsid w:val="00716436"/>
    <w:rsid w:val="00724230"/>
    <w:rsid w:val="00724C6F"/>
    <w:rsid w:val="00745F13"/>
    <w:rsid w:val="00754C86"/>
    <w:rsid w:val="00755A1F"/>
    <w:rsid w:val="00763A35"/>
    <w:rsid w:val="00767496"/>
    <w:rsid w:val="00777285"/>
    <w:rsid w:val="007845EA"/>
    <w:rsid w:val="00786F8A"/>
    <w:rsid w:val="0079144B"/>
    <w:rsid w:val="0079222E"/>
    <w:rsid w:val="0079292B"/>
    <w:rsid w:val="007A0032"/>
    <w:rsid w:val="007A0B98"/>
    <w:rsid w:val="007A6582"/>
    <w:rsid w:val="007B14A1"/>
    <w:rsid w:val="007B246D"/>
    <w:rsid w:val="007B2F7B"/>
    <w:rsid w:val="007C1DF1"/>
    <w:rsid w:val="007C3625"/>
    <w:rsid w:val="007C6897"/>
    <w:rsid w:val="007C7716"/>
    <w:rsid w:val="007D1E47"/>
    <w:rsid w:val="007D6B0D"/>
    <w:rsid w:val="007E670D"/>
    <w:rsid w:val="007F2AF3"/>
    <w:rsid w:val="007F49B9"/>
    <w:rsid w:val="008029FE"/>
    <w:rsid w:val="008037F0"/>
    <w:rsid w:val="00810810"/>
    <w:rsid w:val="00810D0E"/>
    <w:rsid w:val="00820ADD"/>
    <w:rsid w:val="00823E18"/>
    <w:rsid w:val="0082616C"/>
    <w:rsid w:val="00827253"/>
    <w:rsid w:val="00830C40"/>
    <w:rsid w:val="008333D3"/>
    <w:rsid w:val="008342C0"/>
    <w:rsid w:val="00846657"/>
    <w:rsid w:val="00850011"/>
    <w:rsid w:val="00851E4B"/>
    <w:rsid w:val="008523CB"/>
    <w:rsid w:val="00852E35"/>
    <w:rsid w:val="00852FC6"/>
    <w:rsid w:val="00855887"/>
    <w:rsid w:val="00860B04"/>
    <w:rsid w:val="0087073D"/>
    <w:rsid w:val="0087225E"/>
    <w:rsid w:val="00874F6D"/>
    <w:rsid w:val="00875779"/>
    <w:rsid w:val="00875DE7"/>
    <w:rsid w:val="00881E9F"/>
    <w:rsid w:val="00882B05"/>
    <w:rsid w:val="00885590"/>
    <w:rsid w:val="0088632E"/>
    <w:rsid w:val="00891BC1"/>
    <w:rsid w:val="00893EBF"/>
    <w:rsid w:val="008A0392"/>
    <w:rsid w:val="008A24E5"/>
    <w:rsid w:val="008A280C"/>
    <w:rsid w:val="008A7ECD"/>
    <w:rsid w:val="008B2EA9"/>
    <w:rsid w:val="008B486D"/>
    <w:rsid w:val="008B53A2"/>
    <w:rsid w:val="008B6130"/>
    <w:rsid w:val="008C1631"/>
    <w:rsid w:val="008C283C"/>
    <w:rsid w:val="008C2DA8"/>
    <w:rsid w:val="008C4F48"/>
    <w:rsid w:val="008D1E1F"/>
    <w:rsid w:val="008D4D61"/>
    <w:rsid w:val="008F0AC5"/>
    <w:rsid w:val="00900FC8"/>
    <w:rsid w:val="009054A2"/>
    <w:rsid w:val="009114CE"/>
    <w:rsid w:val="00922BFB"/>
    <w:rsid w:val="00922DA7"/>
    <w:rsid w:val="00935AAF"/>
    <w:rsid w:val="00946BD7"/>
    <w:rsid w:val="00954382"/>
    <w:rsid w:val="009605E8"/>
    <w:rsid w:val="009621AE"/>
    <w:rsid w:val="00962DE4"/>
    <w:rsid w:val="00964379"/>
    <w:rsid w:val="00970C85"/>
    <w:rsid w:val="0097202D"/>
    <w:rsid w:val="00972ECC"/>
    <w:rsid w:val="009731B9"/>
    <w:rsid w:val="00974074"/>
    <w:rsid w:val="00977300"/>
    <w:rsid w:val="00977733"/>
    <w:rsid w:val="00977F71"/>
    <w:rsid w:val="00981A16"/>
    <w:rsid w:val="00981AE9"/>
    <w:rsid w:val="00986B75"/>
    <w:rsid w:val="00995665"/>
    <w:rsid w:val="009967D9"/>
    <w:rsid w:val="009A3DB9"/>
    <w:rsid w:val="009A627A"/>
    <w:rsid w:val="009B2523"/>
    <w:rsid w:val="009B2EBD"/>
    <w:rsid w:val="009B3127"/>
    <w:rsid w:val="009B500A"/>
    <w:rsid w:val="009B5CEC"/>
    <w:rsid w:val="009B79AF"/>
    <w:rsid w:val="009C23A4"/>
    <w:rsid w:val="009C3300"/>
    <w:rsid w:val="009C6542"/>
    <w:rsid w:val="009D0CAE"/>
    <w:rsid w:val="009D1B04"/>
    <w:rsid w:val="009D2911"/>
    <w:rsid w:val="009E15DA"/>
    <w:rsid w:val="009E295D"/>
    <w:rsid w:val="009E47D2"/>
    <w:rsid w:val="009E4DD8"/>
    <w:rsid w:val="009E7E0D"/>
    <w:rsid w:val="009F203D"/>
    <w:rsid w:val="009F49CA"/>
    <w:rsid w:val="009F5003"/>
    <w:rsid w:val="009F72FF"/>
    <w:rsid w:val="00A021D6"/>
    <w:rsid w:val="00A03DE9"/>
    <w:rsid w:val="00A158DE"/>
    <w:rsid w:val="00A2040A"/>
    <w:rsid w:val="00A21F6E"/>
    <w:rsid w:val="00A223F1"/>
    <w:rsid w:val="00A2453D"/>
    <w:rsid w:val="00A25511"/>
    <w:rsid w:val="00A25A23"/>
    <w:rsid w:val="00A362E6"/>
    <w:rsid w:val="00A368C0"/>
    <w:rsid w:val="00A47B61"/>
    <w:rsid w:val="00A52F36"/>
    <w:rsid w:val="00A5530A"/>
    <w:rsid w:val="00A63186"/>
    <w:rsid w:val="00A706D1"/>
    <w:rsid w:val="00A77DB4"/>
    <w:rsid w:val="00A81966"/>
    <w:rsid w:val="00A8404A"/>
    <w:rsid w:val="00A84115"/>
    <w:rsid w:val="00A92896"/>
    <w:rsid w:val="00AA1EFD"/>
    <w:rsid w:val="00AA2918"/>
    <w:rsid w:val="00AA5046"/>
    <w:rsid w:val="00AA61BB"/>
    <w:rsid w:val="00AA6C9A"/>
    <w:rsid w:val="00AA7B56"/>
    <w:rsid w:val="00AB3407"/>
    <w:rsid w:val="00AB78CB"/>
    <w:rsid w:val="00AD0B2C"/>
    <w:rsid w:val="00AD1158"/>
    <w:rsid w:val="00AD1D79"/>
    <w:rsid w:val="00AD4A41"/>
    <w:rsid w:val="00AD6965"/>
    <w:rsid w:val="00AD7E58"/>
    <w:rsid w:val="00AE1AF4"/>
    <w:rsid w:val="00AE3608"/>
    <w:rsid w:val="00AE66FD"/>
    <w:rsid w:val="00AE70D4"/>
    <w:rsid w:val="00AF1A7D"/>
    <w:rsid w:val="00AF504A"/>
    <w:rsid w:val="00B01088"/>
    <w:rsid w:val="00B018DF"/>
    <w:rsid w:val="00B03DE6"/>
    <w:rsid w:val="00B05736"/>
    <w:rsid w:val="00B12685"/>
    <w:rsid w:val="00B22FC3"/>
    <w:rsid w:val="00B25F65"/>
    <w:rsid w:val="00B325C5"/>
    <w:rsid w:val="00B3675E"/>
    <w:rsid w:val="00B41A88"/>
    <w:rsid w:val="00B43BA3"/>
    <w:rsid w:val="00B44486"/>
    <w:rsid w:val="00B447CC"/>
    <w:rsid w:val="00B46769"/>
    <w:rsid w:val="00B51BA4"/>
    <w:rsid w:val="00B650A1"/>
    <w:rsid w:val="00B71B2D"/>
    <w:rsid w:val="00B754C3"/>
    <w:rsid w:val="00B75FE1"/>
    <w:rsid w:val="00B82DF4"/>
    <w:rsid w:val="00B8675F"/>
    <w:rsid w:val="00B90695"/>
    <w:rsid w:val="00B96714"/>
    <w:rsid w:val="00B97BAC"/>
    <w:rsid w:val="00BA1995"/>
    <w:rsid w:val="00BA6BBD"/>
    <w:rsid w:val="00BB2AAF"/>
    <w:rsid w:val="00BB37EF"/>
    <w:rsid w:val="00BB613D"/>
    <w:rsid w:val="00BC0843"/>
    <w:rsid w:val="00BC210A"/>
    <w:rsid w:val="00BD07CD"/>
    <w:rsid w:val="00BD1645"/>
    <w:rsid w:val="00BD2311"/>
    <w:rsid w:val="00BD313E"/>
    <w:rsid w:val="00BD6511"/>
    <w:rsid w:val="00BD6CCE"/>
    <w:rsid w:val="00BF1AD0"/>
    <w:rsid w:val="00BF3D9B"/>
    <w:rsid w:val="00C04542"/>
    <w:rsid w:val="00C0467D"/>
    <w:rsid w:val="00C048F6"/>
    <w:rsid w:val="00C07274"/>
    <w:rsid w:val="00C10B57"/>
    <w:rsid w:val="00C12027"/>
    <w:rsid w:val="00C1317F"/>
    <w:rsid w:val="00C21627"/>
    <w:rsid w:val="00C23087"/>
    <w:rsid w:val="00C2421C"/>
    <w:rsid w:val="00C24436"/>
    <w:rsid w:val="00C249F3"/>
    <w:rsid w:val="00C36185"/>
    <w:rsid w:val="00C43880"/>
    <w:rsid w:val="00C46AE1"/>
    <w:rsid w:val="00C46C97"/>
    <w:rsid w:val="00C47384"/>
    <w:rsid w:val="00C51F5B"/>
    <w:rsid w:val="00C52983"/>
    <w:rsid w:val="00C537C4"/>
    <w:rsid w:val="00C61B97"/>
    <w:rsid w:val="00C66443"/>
    <w:rsid w:val="00C70171"/>
    <w:rsid w:val="00C7187A"/>
    <w:rsid w:val="00C73849"/>
    <w:rsid w:val="00C7792C"/>
    <w:rsid w:val="00C826F4"/>
    <w:rsid w:val="00C83D24"/>
    <w:rsid w:val="00C84143"/>
    <w:rsid w:val="00C84EEC"/>
    <w:rsid w:val="00C92588"/>
    <w:rsid w:val="00C93C72"/>
    <w:rsid w:val="00C96B5B"/>
    <w:rsid w:val="00C9752A"/>
    <w:rsid w:val="00CA74DC"/>
    <w:rsid w:val="00CB7772"/>
    <w:rsid w:val="00CC332E"/>
    <w:rsid w:val="00CC5BAC"/>
    <w:rsid w:val="00CC6FB2"/>
    <w:rsid w:val="00CD0E97"/>
    <w:rsid w:val="00CD5FD4"/>
    <w:rsid w:val="00CE089E"/>
    <w:rsid w:val="00CE34A5"/>
    <w:rsid w:val="00CE34F5"/>
    <w:rsid w:val="00CE3ECB"/>
    <w:rsid w:val="00CE4752"/>
    <w:rsid w:val="00CF2FC3"/>
    <w:rsid w:val="00CF3D2D"/>
    <w:rsid w:val="00CF50DA"/>
    <w:rsid w:val="00CF53C4"/>
    <w:rsid w:val="00D04AEF"/>
    <w:rsid w:val="00D11F0C"/>
    <w:rsid w:val="00D13959"/>
    <w:rsid w:val="00D14469"/>
    <w:rsid w:val="00D14EFE"/>
    <w:rsid w:val="00D204F5"/>
    <w:rsid w:val="00D22BA8"/>
    <w:rsid w:val="00D30EC8"/>
    <w:rsid w:val="00D3407A"/>
    <w:rsid w:val="00D34842"/>
    <w:rsid w:val="00D36F46"/>
    <w:rsid w:val="00D37D95"/>
    <w:rsid w:val="00D40753"/>
    <w:rsid w:val="00D45A14"/>
    <w:rsid w:val="00D50572"/>
    <w:rsid w:val="00D518E7"/>
    <w:rsid w:val="00D64CAF"/>
    <w:rsid w:val="00D65686"/>
    <w:rsid w:val="00D74D0A"/>
    <w:rsid w:val="00D81189"/>
    <w:rsid w:val="00D83EA7"/>
    <w:rsid w:val="00D867A5"/>
    <w:rsid w:val="00D95215"/>
    <w:rsid w:val="00DA5563"/>
    <w:rsid w:val="00DA6B8B"/>
    <w:rsid w:val="00DB7D33"/>
    <w:rsid w:val="00DD09F9"/>
    <w:rsid w:val="00DD397D"/>
    <w:rsid w:val="00DD3FA6"/>
    <w:rsid w:val="00DD649D"/>
    <w:rsid w:val="00DD670E"/>
    <w:rsid w:val="00DE53E4"/>
    <w:rsid w:val="00DF1FBA"/>
    <w:rsid w:val="00DF2A07"/>
    <w:rsid w:val="00DF456D"/>
    <w:rsid w:val="00DF63BE"/>
    <w:rsid w:val="00DF6ADA"/>
    <w:rsid w:val="00E06C07"/>
    <w:rsid w:val="00E0737C"/>
    <w:rsid w:val="00E078E3"/>
    <w:rsid w:val="00E133E0"/>
    <w:rsid w:val="00E13460"/>
    <w:rsid w:val="00E136A7"/>
    <w:rsid w:val="00E1449B"/>
    <w:rsid w:val="00E1639F"/>
    <w:rsid w:val="00E30B1B"/>
    <w:rsid w:val="00E31910"/>
    <w:rsid w:val="00E3225B"/>
    <w:rsid w:val="00E3467A"/>
    <w:rsid w:val="00E4051D"/>
    <w:rsid w:val="00E46CAF"/>
    <w:rsid w:val="00E47361"/>
    <w:rsid w:val="00E475D2"/>
    <w:rsid w:val="00E5137D"/>
    <w:rsid w:val="00E52959"/>
    <w:rsid w:val="00E54604"/>
    <w:rsid w:val="00E54FEB"/>
    <w:rsid w:val="00E578CB"/>
    <w:rsid w:val="00E73724"/>
    <w:rsid w:val="00E85069"/>
    <w:rsid w:val="00E929F8"/>
    <w:rsid w:val="00E9380A"/>
    <w:rsid w:val="00E93E86"/>
    <w:rsid w:val="00EA69A4"/>
    <w:rsid w:val="00EB521C"/>
    <w:rsid w:val="00EC50B9"/>
    <w:rsid w:val="00EC56C8"/>
    <w:rsid w:val="00EC7093"/>
    <w:rsid w:val="00ED1946"/>
    <w:rsid w:val="00ED3067"/>
    <w:rsid w:val="00ED4D11"/>
    <w:rsid w:val="00ED5193"/>
    <w:rsid w:val="00ED5290"/>
    <w:rsid w:val="00ED5E87"/>
    <w:rsid w:val="00ED6026"/>
    <w:rsid w:val="00EE05C1"/>
    <w:rsid w:val="00EE1493"/>
    <w:rsid w:val="00EE1C19"/>
    <w:rsid w:val="00EF1EFE"/>
    <w:rsid w:val="00EF26C6"/>
    <w:rsid w:val="00F03F05"/>
    <w:rsid w:val="00F05677"/>
    <w:rsid w:val="00F11875"/>
    <w:rsid w:val="00F15A54"/>
    <w:rsid w:val="00F2349B"/>
    <w:rsid w:val="00F2406D"/>
    <w:rsid w:val="00F27765"/>
    <w:rsid w:val="00F27A92"/>
    <w:rsid w:val="00F31587"/>
    <w:rsid w:val="00F32A3F"/>
    <w:rsid w:val="00F44CAC"/>
    <w:rsid w:val="00F45FC2"/>
    <w:rsid w:val="00F46C8D"/>
    <w:rsid w:val="00F53D5B"/>
    <w:rsid w:val="00F63FC9"/>
    <w:rsid w:val="00F65D13"/>
    <w:rsid w:val="00F66DE9"/>
    <w:rsid w:val="00F71C53"/>
    <w:rsid w:val="00F75722"/>
    <w:rsid w:val="00F75C1A"/>
    <w:rsid w:val="00F76172"/>
    <w:rsid w:val="00F77E2B"/>
    <w:rsid w:val="00F82833"/>
    <w:rsid w:val="00F876CD"/>
    <w:rsid w:val="00F91B36"/>
    <w:rsid w:val="00F94196"/>
    <w:rsid w:val="00F94E25"/>
    <w:rsid w:val="00F95735"/>
    <w:rsid w:val="00FA100F"/>
    <w:rsid w:val="00FB151D"/>
    <w:rsid w:val="00FB2922"/>
    <w:rsid w:val="00FB7226"/>
    <w:rsid w:val="00FC1933"/>
    <w:rsid w:val="00FD1543"/>
    <w:rsid w:val="00FD3876"/>
    <w:rsid w:val="00FE16CD"/>
    <w:rsid w:val="00FE19B4"/>
    <w:rsid w:val="00FE58A7"/>
    <w:rsid w:val="00FF2622"/>
    <w:rsid w:val="00FF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A6624"/>
  <w15:docId w15:val="{8CE44068-721A-4CB3-9E19-B8EC4979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6A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475D2"/>
    <w:pPr>
      <w:keepNext/>
      <w:numPr>
        <w:numId w:val="1"/>
      </w:numPr>
      <w:jc w:val="center"/>
      <w:outlineLvl w:val="0"/>
    </w:pPr>
    <w:rPr>
      <w:sz w:val="32"/>
      <w:szCs w:val="21"/>
    </w:rPr>
  </w:style>
  <w:style w:type="paragraph" w:styleId="2">
    <w:name w:val="heading 2"/>
    <w:basedOn w:val="a"/>
    <w:next w:val="a"/>
    <w:qFormat/>
    <w:rsid w:val="00E475D2"/>
    <w:pPr>
      <w:keepNext/>
      <w:numPr>
        <w:ilvl w:val="1"/>
        <w:numId w:val="1"/>
      </w:numPr>
      <w:jc w:val="center"/>
      <w:outlineLvl w:val="1"/>
    </w:pPr>
    <w:rPr>
      <w:sz w:val="22"/>
      <w:szCs w:val="21"/>
    </w:rPr>
  </w:style>
  <w:style w:type="paragraph" w:styleId="3">
    <w:name w:val="heading 3"/>
    <w:basedOn w:val="a"/>
    <w:next w:val="a"/>
    <w:qFormat/>
    <w:rsid w:val="00E475D2"/>
    <w:pPr>
      <w:keepNext/>
      <w:numPr>
        <w:ilvl w:val="2"/>
        <w:numId w:val="1"/>
      </w:numPr>
      <w:jc w:val="center"/>
      <w:outlineLvl w:val="2"/>
    </w:pPr>
    <w:rPr>
      <w:sz w:val="20"/>
      <w:u w:val="single"/>
    </w:rPr>
  </w:style>
  <w:style w:type="paragraph" w:styleId="4">
    <w:name w:val="heading 4"/>
    <w:basedOn w:val="a"/>
    <w:next w:val="a"/>
    <w:qFormat/>
    <w:rsid w:val="00E475D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B7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rsid w:val="00E475D2"/>
    <w:rPr>
      <w:i w:val="0"/>
    </w:rPr>
  </w:style>
  <w:style w:type="character" w:customStyle="1" w:styleId="WW8Num12z0">
    <w:name w:val="WW8Num12z0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E475D2"/>
    <w:rPr>
      <w:sz w:val="24"/>
    </w:rPr>
  </w:style>
  <w:style w:type="character" w:customStyle="1" w:styleId="WW8Num14z2">
    <w:name w:val="WW8Num1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9z0">
    <w:name w:val="WW8Num19z0"/>
    <w:rsid w:val="00E475D2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E475D2"/>
    <w:rPr>
      <w:rFonts w:ascii="Wingdings" w:hAnsi="Wingdings" w:cs="Wingdings"/>
    </w:rPr>
  </w:style>
  <w:style w:type="character" w:customStyle="1" w:styleId="WW8Num19z3">
    <w:name w:val="WW8Num19z3"/>
    <w:rsid w:val="00E475D2"/>
    <w:rPr>
      <w:rFonts w:ascii="Symbol" w:hAnsi="Symbol" w:cs="Symbol"/>
    </w:rPr>
  </w:style>
  <w:style w:type="character" w:customStyle="1" w:styleId="WW8Num19z4">
    <w:name w:val="WW8Num19z4"/>
    <w:rsid w:val="00E475D2"/>
    <w:rPr>
      <w:rFonts w:ascii="Courier New" w:hAnsi="Courier New" w:cs="Courier New"/>
    </w:rPr>
  </w:style>
  <w:style w:type="character" w:customStyle="1" w:styleId="WW8Num20z0">
    <w:name w:val="WW8Num20z0"/>
    <w:rsid w:val="00E475D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E475D2"/>
    <w:rPr>
      <w:rFonts w:ascii="Courier New" w:hAnsi="Courier New" w:cs="Courier New"/>
    </w:rPr>
  </w:style>
  <w:style w:type="character" w:customStyle="1" w:styleId="WW8Num20z2">
    <w:name w:val="WW8Num20z2"/>
    <w:rsid w:val="00E475D2"/>
    <w:rPr>
      <w:rFonts w:ascii="Wingdings" w:hAnsi="Wingdings" w:cs="Wingdings"/>
    </w:rPr>
  </w:style>
  <w:style w:type="character" w:customStyle="1" w:styleId="WW8Num20z3">
    <w:name w:val="WW8Num20z3"/>
    <w:rsid w:val="00E475D2"/>
    <w:rPr>
      <w:rFonts w:ascii="Symbol" w:hAnsi="Symbol" w:cs="Symbol"/>
    </w:rPr>
  </w:style>
  <w:style w:type="character" w:customStyle="1" w:styleId="WW8Num22z0">
    <w:name w:val="WW8Num22z0"/>
    <w:rsid w:val="00E475D2"/>
    <w:rPr>
      <w:sz w:val="24"/>
      <w:szCs w:val="24"/>
    </w:rPr>
  </w:style>
  <w:style w:type="character" w:customStyle="1" w:styleId="WW8Num23z0">
    <w:name w:val="WW8Num23z0"/>
    <w:rsid w:val="00E475D2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E475D2"/>
    <w:rPr>
      <w:rFonts w:ascii="Courier New" w:hAnsi="Courier New" w:cs="Courier New"/>
    </w:rPr>
  </w:style>
  <w:style w:type="character" w:customStyle="1" w:styleId="WW8Num23z2">
    <w:name w:val="WW8Num23z2"/>
    <w:rsid w:val="00E475D2"/>
    <w:rPr>
      <w:rFonts w:ascii="Wingdings" w:hAnsi="Wingdings" w:cs="Wingdings"/>
    </w:rPr>
  </w:style>
  <w:style w:type="character" w:customStyle="1" w:styleId="WW8Num23z3">
    <w:name w:val="WW8Num23z3"/>
    <w:rsid w:val="00E475D2"/>
    <w:rPr>
      <w:rFonts w:ascii="Symbol" w:hAnsi="Symbol" w:cs="Symbol"/>
    </w:rPr>
  </w:style>
  <w:style w:type="character" w:customStyle="1" w:styleId="WW8Num24z0">
    <w:name w:val="WW8Num24z0"/>
    <w:rsid w:val="00E475D2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75D2"/>
    <w:rPr>
      <w:rFonts w:ascii="Courier New" w:hAnsi="Courier New" w:cs="Courier New"/>
    </w:rPr>
  </w:style>
  <w:style w:type="character" w:customStyle="1" w:styleId="WW8Num24z2">
    <w:name w:val="WW8Num24z2"/>
    <w:rsid w:val="00E475D2"/>
    <w:rPr>
      <w:rFonts w:ascii="Wingdings" w:hAnsi="Wingdings" w:cs="Wingdings"/>
    </w:rPr>
  </w:style>
  <w:style w:type="character" w:customStyle="1" w:styleId="WW8Num24z3">
    <w:name w:val="WW8Num24z3"/>
    <w:rsid w:val="00E475D2"/>
    <w:rPr>
      <w:rFonts w:ascii="Symbol" w:hAnsi="Symbol" w:cs="Symbol"/>
    </w:rPr>
  </w:style>
  <w:style w:type="character" w:customStyle="1" w:styleId="WW8Num27z0">
    <w:name w:val="WW8Num27z0"/>
    <w:rsid w:val="00E475D2"/>
    <w:rPr>
      <w:rFonts w:ascii="Times New Roman" w:eastAsia="Times New Roman" w:hAnsi="Times New Roman" w:cs="Times New Roman"/>
    </w:rPr>
  </w:style>
  <w:style w:type="character" w:customStyle="1" w:styleId="WW8Num27z2">
    <w:name w:val="WW8Num27z2"/>
    <w:rsid w:val="00E475D2"/>
    <w:rPr>
      <w:rFonts w:ascii="Wingdings" w:hAnsi="Wingdings" w:cs="Wingdings"/>
    </w:rPr>
  </w:style>
  <w:style w:type="character" w:customStyle="1" w:styleId="WW8Num27z3">
    <w:name w:val="WW8Num27z3"/>
    <w:rsid w:val="00E475D2"/>
    <w:rPr>
      <w:rFonts w:ascii="Symbol" w:hAnsi="Symbol" w:cs="Symbol"/>
    </w:rPr>
  </w:style>
  <w:style w:type="character" w:customStyle="1" w:styleId="WW8Num27z4">
    <w:name w:val="WW8Num27z4"/>
    <w:rsid w:val="00E475D2"/>
    <w:rPr>
      <w:rFonts w:ascii="Courier New" w:hAnsi="Courier New" w:cs="Courier New"/>
    </w:rPr>
  </w:style>
  <w:style w:type="character" w:customStyle="1" w:styleId="WW8Num28z0">
    <w:name w:val="WW8Num28z0"/>
    <w:rsid w:val="00E475D2"/>
    <w:rPr>
      <w:rFonts w:cs="Times New Roman"/>
    </w:rPr>
  </w:style>
  <w:style w:type="character" w:customStyle="1" w:styleId="WW8Num30z0">
    <w:name w:val="WW8Num30z0"/>
    <w:rsid w:val="00E475D2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E475D2"/>
    <w:rPr>
      <w:rFonts w:ascii="Courier New" w:hAnsi="Courier New" w:cs="Courier New"/>
    </w:rPr>
  </w:style>
  <w:style w:type="character" w:customStyle="1" w:styleId="WW8Num30z2">
    <w:name w:val="WW8Num30z2"/>
    <w:rsid w:val="00E475D2"/>
    <w:rPr>
      <w:rFonts w:ascii="Wingdings" w:hAnsi="Wingdings" w:cs="Wingdings"/>
    </w:rPr>
  </w:style>
  <w:style w:type="character" w:customStyle="1" w:styleId="WW8Num30z3">
    <w:name w:val="WW8Num30z3"/>
    <w:rsid w:val="00E475D2"/>
    <w:rPr>
      <w:rFonts w:ascii="Symbol" w:hAnsi="Symbol" w:cs="Symbol"/>
    </w:rPr>
  </w:style>
  <w:style w:type="character" w:customStyle="1" w:styleId="WW8Num31z0">
    <w:name w:val="WW8Num31z0"/>
    <w:rsid w:val="00E475D2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E475D2"/>
    <w:rPr>
      <w:rFonts w:ascii="Courier New" w:hAnsi="Courier New" w:cs="Courier New"/>
    </w:rPr>
  </w:style>
  <w:style w:type="character" w:customStyle="1" w:styleId="WW8Num31z2">
    <w:name w:val="WW8Num31z2"/>
    <w:rsid w:val="00E475D2"/>
    <w:rPr>
      <w:rFonts w:ascii="Wingdings" w:hAnsi="Wingdings" w:cs="Wingdings"/>
    </w:rPr>
  </w:style>
  <w:style w:type="character" w:customStyle="1" w:styleId="WW8Num31z3">
    <w:name w:val="WW8Num31z3"/>
    <w:rsid w:val="00E475D2"/>
    <w:rPr>
      <w:rFonts w:ascii="Symbol" w:hAnsi="Symbol" w:cs="Symbol"/>
    </w:rPr>
  </w:style>
  <w:style w:type="character" w:customStyle="1" w:styleId="WW8Num32z0">
    <w:name w:val="WW8Num32z0"/>
    <w:rsid w:val="00E475D2"/>
    <w:rPr>
      <w:rFonts w:ascii="Symbol" w:hAnsi="Symbol" w:cs="Symbol"/>
    </w:rPr>
  </w:style>
  <w:style w:type="character" w:customStyle="1" w:styleId="WW8Num32z1">
    <w:name w:val="WW8Num32z1"/>
    <w:rsid w:val="00E475D2"/>
    <w:rPr>
      <w:rFonts w:ascii="Courier New" w:hAnsi="Courier New" w:cs="Courier New"/>
    </w:rPr>
  </w:style>
  <w:style w:type="character" w:customStyle="1" w:styleId="WW8Num32z2">
    <w:name w:val="WW8Num32z2"/>
    <w:rsid w:val="00E475D2"/>
    <w:rPr>
      <w:rFonts w:ascii="Wingdings" w:hAnsi="Wingdings" w:cs="Wingdings"/>
    </w:rPr>
  </w:style>
  <w:style w:type="character" w:customStyle="1" w:styleId="WW8Num33z0">
    <w:name w:val="WW8Num33z0"/>
    <w:rsid w:val="00E475D2"/>
    <w:rPr>
      <w:sz w:val="24"/>
    </w:rPr>
  </w:style>
  <w:style w:type="character" w:customStyle="1" w:styleId="WW8Num34z2">
    <w:name w:val="WW8Num3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36z0">
    <w:name w:val="WW8Num36z0"/>
    <w:rsid w:val="00E475D2"/>
    <w:rPr>
      <w:sz w:val="24"/>
    </w:rPr>
  </w:style>
  <w:style w:type="character" w:customStyle="1" w:styleId="WW8Num37z0">
    <w:name w:val="WW8Num37z0"/>
    <w:rsid w:val="00E475D2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E475D2"/>
    <w:rPr>
      <w:rFonts w:ascii="Courier New" w:hAnsi="Courier New" w:cs="Courier New"/>
    </w:rPr>
  </w:style>
  <w:style w:type="character" w:customStyle="1" w:styleId="WW8Num37z2">
    <w:name w:val="WW8Num37z2"/>
    <w:rsid w:val="00E475D2"/>
    <w:rPr>
      <w:rFonts w:ascii="Wingdings" w:hAnsi="Wingdings" w:cs="Wingdings"/>
    </w:rPr>
  </w:style>
  <w:style w:type="character" w:customStyle="1" w:styleId="WW8Num37z3">
    <w:name w:val="WW8Num37z3"/>
    <w:rsid w:val="00E475D2"/>
    <w:rPr>
      <w:rFonts w:ascii="Symbol" w:hAnsi="Symbol" w:cs="Symbol"/>
    </w:rPr>
  </w:style>
  <w:style w:type="character" w:customStyle="1" w:styleId="WW8Num39z0">
    <w:name w:val="WW8Num39z0"/>
    <w:rsid w:val="00E475D2"/>
    <w:rPr>
      <w:i w:val="0"/>
    </w:rPr>
  </w:style>
  <w:style w:type="character" w:customStyle="1" w:styleId="WW8Num40z0">
    <w:name w:val="WW8Num40z0"/>
    <w:rsid w:val="00E475D2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E475D2"/>
    <w:rPr>
      <w:rFonts w:ascii="Courier New" w:hAnsi="Courier New" w:cs="Courier New"/>
    </w:rPr>
  </w:style>
  <w:style w:type="character" w:customStyle="1" w:styleId="WW8Num40z2">
    <w:name w:val="WW8Num40z2"/>
    <w:rsid w:val="00E475D2"/>
    <w:rPr>
      <w:rFonts w:ascii="Wingdings" w:hAnsi="Wingdings" w:cs="Wingdings"/>
    </w:rPr>
  </w:style>
  <w:style w:type="character" w:customStyle="1" w:styleId="WW8Num40z3">
    <w:name w:val="WW8Num40z3"/>
    <w:rsid w:val="00E475D2"/>
    <w:rPr>
      <w:rFonts w:ascii="Symbol" w:hAnsi="Symbol" w:cs="Symbol"/>
    </w:rPr>
  </w:style>
  <w:style w:type="character" w:customStyle="1" w:styleId="10">
    <w:name w:val="Основной шрифт абзаца1"/>
    <w:rsid w:val="00E475D2"/>
  </w:style>
  <w:style w:type="character" w:customStyle="1" w:styleId="11">
    <w:name w:val="Стиль 1 Знак"/>
    <w:rsid w:val="00E475D2"/>
    <w:rPr>
      <w:color w:val="000000"/>
      <w:sz w:val="28"/>
      <w:szCs w:val="28"/>
      <w:lang w:val="ru-RU" w:eastAsia="ar-SA" w:bidi="ar-SA"/>
    </w:rPr>
  </w:style>
  <w:style w:type="character" w:customStyle="1" w:styleId="40">
    <w:name w:val="Заголовок 4 Знак"/>
    <w:basedOn w:val="10"/>
    <w:rsid w:val="00E475D2"/>
    <w:rPr>
      <w:b/>
      <w:bCs/>
      <w:sz w:val="28"/>
      <w:szCs w:val="28"/>
      <w:lang w:val="ru-RU" w:eastAsia="ar-SA" w:bidi="ar-SA"/>
    </w:rPr>
  </w:style>
  <w:style w:type="paragraph" w:customStyle="1" w:styleId="12">
    <w:name w:val="Заголовок1"/>
    <w:basedOn w:val="a"/>
    <w:next w:val="a3"/>
    <w:rsid w:val="00E475D2"/>
    <w:pPr>
      <w:jc w:val="center"/>
    </w:pPr>
    <w:rPr>
      <w:sz w:val="28"/>
    </w:rPr>
  </w:style>
  <w:style w:type="paragraph" w:styleId="a3">
    <w:name w:val="Body Text"/>
    <w:basedOn w:val="a"/>
    <w:link w:val="a4"/>
    <w:rsid w:val="00E475D2"/>
    <w:pPr>
      <w:jc w:val="both"/>
    </w:pPr>
  </w:style>
  <w:style w:type="paragraph" w:styleId="a5">
    <w:name w:val="List"/>
    <w:basedOn w:val="a3"/>
    <w:rsid w:val="00E475D2"/>
    <w:rPr>
      <w:rFonts w:cs="Mangal"/>
    </w:rPr>
  </w:style>
  <w:style w:type="paragraph" w:customStyle="1" w:styleId="13">
    <w:name w:val="Название1"/>
    <w:basedOn w:val="a"/>
    <w:rsid w:val="00E475D2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E475D2"/>
    <w:pPr>
      <w:suppressLineNumbers/>
    </w:pPr>
    <w:rPr>
      <w:rFonts w:cs="Mangal"/>
    </w:rPr>
  </w:style>
  <w:style w:type="paragraph" w:customStyle="1" w:styleId="15">
    <w:name w:val="Обычный1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styleId="a6">
    <w:name w:val="Body Text Indent"/>
    <w:basedOn w:val="a"/>
    <w:link w:val="a7"/>
    <w:rsid w:val="00E475D2"/>
    <w:pPr>
      <w:ind w:firstLine="720"/>
      <w:jc w:val="both"/>
    </w:pPr>
  </w:style>
  <w:style w:type="paragraph" w:customStyle="1" w:styleId="16">
    <w:name w:val="Знак1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7">
    <w:name w:val="Знак1 Знак Знак Знак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8">
    <w:name w:val="Balloon Text"/>
    <w:basedOn w:val="a"/>
    <w:rsid w:val="00E475D2"/>
    <w:rPr>
      <w:rFonts w:ascii="Tahoma" w:hAnsi="Tahoma" w:cs="Tahoma"/>
      <w:sz w:val="16"/>
      <w:szCs w:val="16"/>
    </w:rPr>
  </w:style>
  <w:style w:type="paragraph" w:styleId="a9">
    <w:name w:val="footnote text"/>
    <w:basedOn w:val="a"/>
    <w:rsid w:val="00E475D2"/>
    <w:pPr>
      <w:jc w:val="both"/>
    </w:pPr>
    <w:rPr>
      <w:sz w:val="20"/>
      <w:szCs w:val="20"/>
    </w:rPr>
  </w:style>
  <w:style w:type="paragraph" w:customStyle="1" w:styleId="aa">
    <w:name w:val="Знак"/>
    <w:basedOn w:val="a"/>
    <w:rsid w:val="00E475D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Стиль 1"/>
    <w:basedOn w:val="a"/>
    <w:rsid w:val="00E475D2"/>
    <w:pPr>
      <w:shd w:val="clear" w:color="auto" w:fill="FFFFFF"/>
      <w:autoSpaceDE w:val="0"/>
    </w:pPr>
    <w:rPr>
      <w:color w:val="000000"/>
      <w:sz w:val="28"/>
      <w:szCs w:val="28"/>
    </w:rPr>
  </w:style>
  <w:style w:type="paragraph" w:customStyle="1" w:styleId="ConsPlusNonformat">
    <w:name w:val="ConsPlusNonformat"/>
    <w:rsid w:val="00E475D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Normal">
    <w:name w:val="Normal Знак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customStyle="1" w:styleId="FORMATTEXT">
    <w:name w:val=".FORMATTEXT"/>
    <w:rsid w:val="00E475D2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ab">
    <w:name w:val="Содержимое таблицы"/>
    <w:basedOn w:val="a"/>
    <w:rsid w:val="00E475D2"/>
    <w:pPr>
      <w:suppressLineNumbers/>
    </w:pPr>
  </w:style>
  <w:style w:type="paragraph" w:customStyle="1" w:styleId="ac">
    <w:name w:val="Заголовок таблицы"/>
    <w:basedOn w:val="ab"/>
    <w:rsid w:val="00E475D2"/>
    <w:pPr>
      <w:jc w:val="center"/>
    </w:pPr>
    <w:rPr>
      <w:b/>
      <w:bCs/>
    </w:rPr>
  </w:style>
  <w:style w:type="paragraph" w:customStyle="1" w:styleId="WW-">
    <w:name w:val="WW-Базовый"/>
    <w:rsid w:val="00E475D2"/>
    <w:pPr>
      <w:tabs>
        <w:tab w:val="left" w:pos="708"/>
      </w:tabs>
      <w:suppressAutoHyphens/>
      <w:spacing w:line="100" w:lineRule="atLeast"/>
    </w:pPr>
    <w:rPr>
      <w:lang w:eastAsia="hi-IN" w:bidi="hi-IN"/>
    </w:rPr>
  </w:style>
  <w:style w:type="paragraph" w:styleId="ad">
    <w:name w:val="Normal (Web)"/>
    <w:basedOn w:val="a"/>
    <w:uiPriority w:val="99"/>
    <w:semiHidden/>
    <w:unhideWhenUsed/>
    <w:rsid w:val="00020041"/>
    <w:pPr>
      <w:suppressAutoHyphens w:val="0"/>
      <w:spacing w:before="100" w:beforeAutospacing="1" w:after="119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9B2EBD"/>
    <w:rPr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9B2EBD"/>
    <w:rPr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unhideWhenUsed/>
    <w:rsid w:val="009605E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605E8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9605E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605E8"/>
    <w:rPr>
      <w:sz w:val="24"/>
      <w:szCs w:val="24"/>
      <w:lang w:eastAsia="ar-SA"/>
    </w:rPr>
  </w:style>
  <w:style w:type="paragraph" w:styleId="af2">
    <w:name w:val="Plain Text"/>
    <w:basedOn w:val="a"/>
    <w:link w:val="af3"/>
    <w:rsid w:val="00242632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242632"/>
    <w:rPr>
      <w:rFonts w:ascii="Courier New" w:hAnsi="Courier New"/>
    </w:rPr>
  </w:style>
  <w:style w:type="paragraph" w:styleId="30">
    <w:name w:val="Body Text 3"/>
    <w:basedOn w:val="a"/>
    <w:link w:val="31"/>
    <w:uiPriority w:val="99"/>
    <w:unhideWhenUsed/>
    <w:rsid w:val="00176A69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176A69"/>
    <w:rPr>
      <w:sz w:val="16"/>
      <w:szCs w:val="16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6D0B72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6D0B7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D0B72"/>
    <w:rPr>
      <w:sz w:val="24"/>
      <w:szCs w:val="24"/>
      <w:lang w:eastAsia="ar-SA"/>
    </w:rPr>
  </w:style>
  <w:style w:type="paragraph" w:styleId="af4">
    <w:name w:val="List Paragraph"/>
    <w:basedOn w:val="a"/>
    <w:uiPriority w:val="34"/>
    <w:qFormat/>
    <w:rsid w:val="004A58A9"/>
    <w:pPr>
      <w:ind w:left="720"/>
      <w:contextualSpacing/>
    </w:pPr>
  </w:style>
  <w:style w:type="character" w:customStyle="1" w:styleId="apple-converted-space">
    <w:name w:val="apple-converted-space"/>
    <w:rsid w:val="00C83D24"/>
  </w:style>
  <w:style w:type="paragraph" w:styleId="22">
    <w:name w:val="Body Text Indent 2"/>
    <w:basedOn w:val="a"/>
    <w:link w:val="23"/>
    <w:uiPriority w:val="99"/>
    <w:unhideWhenUsed/>
    <w:rsid w:val="005917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591735"/>
    <w:rPr>
      <w:sz w:val="24"/>
      <w:szCs w:val="24"/>
      <w:lang w:eastAsia="ar-SA"/>
    </w:rPr>
  </w:style>
  <w:style w:type="table" w:styleId="af5">
    <w:name w:val="Table Grid"/>
    <w:basedOn w:val="a1"/>
    <w:uiPriority w:val="59"/>
    <w:rsid w:val="009B5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a"/>
    <w:rsid w:val="00F75C1A"/>
    <w:pPr>
      <w:autoSpaceDN w:val="0"/>
      <w:spacing w:line="360" w:lineRule="auto"/>
      <w:ind w:left="540" w:firstLine="27"/>
      <w:jc w:val="both"/>
      <w:textAlignment w:val="baseline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360955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6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2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74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97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8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4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C02AB-8461-4AD8-B867-87564813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</Pages>
  <Words>5711</Words>
  <Characters>32557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 Согласовано:</vt:lpstr>
    </vt:vector>
  </TitlesOfParts>
  <Company>Кировэнерго</Company>
  <LinksUpToDate>false</LinksUpToDate>
  <CharactersWithSpaces>38192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 Согласовано:</dc:title>
  <dc:creator>Fin_dep_boss</dc:creator>
  <cp:lastModifiedBy>Свиридова Марина Александровна</cp:lastModifiedBy>
  <cp:revision>72</cp:revision>
  <cp:lastPrinted>2022-10-24T05:47:00Z</cp:lastPrinted>
  <dcterms:created xsi:type="dcterms:W3CDTF">2019-11-01T08:31:00Z</dcterms:created>
  <dcterms:modified xsi:type="dcterms:W3CDTF">2022-10-24T07:45:00Z</dcterms:modified>
</cp:coreProperties>
</file>